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4071F" w14:textId="77777777" w:rsidR="008C101D" w:rsidRPr="00136F1C" w:rsidRDefault="00C46966" w:rsidP="00C46966">
      <w:pPr>
        <w:spacing w:line="480" w:lineRule="auto"/>
        <w:jc w:val="center"/>
        <w:rPr>
          <w:lang w:eastAsia="zh-CN"/>
        </w:rPr>
      </w:pPr>
      <w:r w:rsidRPr="00C46966">
        <w:rPr>
          <w:rFonts w:hint="eastAsia"/>
          <w:b/>
          <w:bCs/>
          <w:sz w:val="28"/>
          <w:szCs w:val="28"/>
          <w:lang w:eastAsia="zh-CN"/>
        </w:rPr>
        <w:t>五年级上册数学一课一练</w:t>
      </w:r>
      <w:r w:rsidRPr="00C46966">
        <w:rPr>
          <w:rFonts w:hint="eastAsia"/>
          <w:b/>
          <w:bCs/>
          <w:sz w:val="28"/>
          <w:szCs w:val="28"/>
          <w:lang w:eastAsia="zh-CN"/>
        </w:rPr>
        <w:t>-3.3</w:t>
      </w:r>
      <w:r w:rsidRPr="00C46966">
        <w:rPr>
          <w:rFonts w:hint="eastAsia"/>
          <w:b/>
          <w:bCs/>
          <w:sz w:val="28"/>
          <w:szCs w:val="28"/>
          <w:lang w:eastAsia="zh-CN"/>
        </w:rPr>
        <w:t>商的近似数</w:t>
      </w:r>
      <w:r w:rsidRPr="00C46966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0DA1F68C" w14:textId="77777777" w:rsidR="008C101D" w:rsidRPr="00136F1C" w:rsidRDefault="00136F1C" w:rsidP="00C46966">
      <w:pPr>
        <w:spacing w:line="480" w:lineRule="auto"/>
        <w:rPr>
          <w:lang w:eastAsia="zh-CN"/>
        </w:rPr>
      </w:pPr>
      <w:r w:rsidRPr="00136F1C">
        <w:rPr>
          <w:b/>
          <w:bCs/>
          <w:sz w:val="24"/>
          <w:szCs w:val="24"/>
          <w:lang w:eastAsia="zh-CN"/>
        </w:rPr>
        <w:t>一、单选题</w:t>
      </w:r>
      <w:r w:rsidRPr="00136F1C">
        <w:rPr>
          <w:b/>
          <w:bCs/>
          <w:sz w:val="24"/>
          <w:szCs w:val="24"/>
          <w:lang w:eastAsia="zh-CN"/>
        </w:rPr>
        <w:t xml:space="preserve"> </w:t>
      </w:r>
    </w:p>
    <w:p w14:paraId="197C1AE0" w14:textId="77777777" w:rsidR="008C101D" w:rsidRPr="00136F1C" w:rsidRDefault="00136F1C" w:rsidP="00C46966">
      <w:pPr>
        <w:spacing w:after="0" w:line="480" w:lineRule="auto"/>
        <w:rPr>
          <w:lang w:eastAsia="zh-CN"/>
        </w:rPr>
      </w:pPr>
      <w:r w:rsidRPr="00136F1C">
        <w:rPr>
          <w:lang w:eastAsia="zh-CN"/>
        </w:rPr>
        <w:t>1.</w:t>
      </w:r>
      <w:r w:rsidRPr="00136F1C">
        <w:rPr>
          <w:lang w:eastAsia="zh-CN"/>
        </w:rPr>
        <w:t>求商的近似值，如果要求精确到十分位，要根据（</w:t>
      </w:r>
      <w:r w:rsidRPr="00136F1C">
        <w:rPr>
          <w:lang w:eastAsia="zh-CN"/>
        </w:rPr>
        <w:t xml:space="preserve">    </w:t>
      </w:r>
      <w:r w:rsidRPr="00136F1C">
        <w:rPr>
          <w:lang w:eastAsia="zh-CN"/>
        </w:rPr>
        <w:t>）位上的数决定</w:t>
      </w:r>
      <w:r w:rsidRPr="00136F1C">
        <w:rPr>
          <w:lang w:eastAsia="zh-CN"/>
        </w:rPr>
        <w:t>“</w:t>
      </w:r>
      <w:r w:rsidRPr="00136F1C">
        <w:rPr>
          <w:lang w:eastAsia="zh-CN"/>
        </w:rPr>
        <w:t>四舍</w:t>
      </w:r>
      <w:r w:rsidRPr="00136F1C">
        <w:rPr>
          <w:lang w:eastAsia="zh-CN"/>
        </w:rPr>
        <w:t>”</w:t>
      </w:r>
      <w:r w:rsidRPr="00136F1C">
        <w:rPr>
          <w:lang w:eastAsia="zh-CN"/>
        </w:rPr>
        <w:t>还是</w:t>
      </w:r>
      <w:r w:rsidRPr="00136F1C">
        <w:rPr>
          <w:lang w:eastAsia="zh-CN"/>
        </w:rPr>
        <w:t>“</w:t>
      </w:r>
      <w:r w:rsidRPr="00136F1C">
        <w:rPr>
          <w:lang w:eastAsia="zh-CN"/>
        </w:rPr>
        <w:t>五入</w:t>
      </w:r>
      <w:r w:rsidRPr="00136F1C">
        <w:rPr>
          <w:lang w:eastAsia="zh-CN"/>
        </w:rPr>
        <w:t>”</w:t>
      </w:r>
      <w:r w:rsidRPr="00136F1C">
        <w:rPr>
          <w:lang w:eastAsia="zh-CN"/>
        </w:rPr>
        <w:t>。</w:t>
      </w:r>
      <w:r w:rsidRPr="00136F1C">
        <w:rPr>
          <w:lang w:eastAsia="zh-CN"/>
        </w:rPr>
        <w:t xml:space="preserve">            </w:t>
      </w:r>
    </w:p>
    <w:p w14:paraId="491FB7D3" w14:textId="77777777" w:rsidR="008C101D" w:rsidRPr="00136F1C" w:rsidRDefault="00136F1C" w:rsidP="00C46966">
      <w:pPr>
        <w:spacing w:after="0" w:line="480" w:lineRule="auto"/>
        <w:ind w:left="150"/>
      </w:pPr>
      <w:r w:rsidRPr="00136F1C">
        <w:t>A. </w:t>
      </w:r>
      <w:r w:rsidRPr="00136F1C">
        <w:t>十分</w:t>
      </w:r>
      <w:r w:rsidRPr="00136F1C">
        <w:t>                                     B. </w:t>
      </w:r>
      <w:r w:rsidRPr="00136F1C">
        <w:t>百分</w:t>
      </w:r>
      <w:r w:rsidRPr="00136F1C">
        <w:t>                                     C. </w:t>
      </w:r>
      <w:r w:rsidRPr="00136F1C">
        <w:t>千分</w:t>
      </w:r>
      <w:r w:rsidRPr="00136F1C">
        <w:t>                                     D. </w:t>
      </w:r>
      <w:r w:rsidRPr="00136F1C">
        <w:t>万分</w:t>
      </w:r>
    </w:p>
    <w:p w14:paraId="60DBF92F" w14:textId="77777777" w:rsidR="008C101D" w:rsidRPr="00136F1C" w:rsidRDefault="00136F1C" w:rsidP="00C46966">
      <w:pPr>
        <w:spacing w:after="0" w:line="480" w:lineRule="auto"/>
        <w:rPr>
          <w:lang w:eastAsia="zh-CN"/>
        </w:rPr>
      </w:pPr>
      <w:r w:rsidRPr="00136F1C">
        <w:rPr>
          <w:lang w:eastAsia="zh-CN"/>
        </w:rPr>
        <w:t>2.</w:t>
      </w:r>
      <w:r w:rsidRPr="00136F1C">
        <w:rPr>
          <w:lang w:eastAsia="zh-CN"/>
        </w:rPr>
        <w:t>下面（</w:t>
      </w:r>
      <w:r w:rsidRPr="00136F1C">
        <w:rPr>
          <w:lang w:eastAsia="zh-CN"/>
        </w:rPr>
        <w:t xml:space="preserve">    </w:t>
      </w:r>
      <w:r w:rsidRPr="00136F1C">
        <w:rPr>
          <w:lang w:eastAsia="zh-CN"/>
        </w:rPr>
        <w:t>）算式的得数大约是</w:t>
      </w:r>
      <w:r w:rsidRPr="00136F1C">
        <w:rPr>
          <w:lang w:eastAsia="zh-CN"/>
        </w:rPr>
        <w:t xml:space="preserve">3000.            </w:t>
      </w:r>
    </w:p>
    <w:p w14:paraId="71F3709D" w14:textId="77777777" w:rsidR="008C101D" w:rsidRPr="00136F1C" w:rsidRDefault="00136F1C" w:rsidP="00C46966">
      <w:pPr>
        <w:spacing w:after="0" w:line="480" w:lineRule="auto"/>
        <w:ind w:left="150"/>
        <w:rPr>
          <w:lang w:eastAsia="zh-CN"/>
        </w:rPr>
      </w:pPr>
      <w:r w:rsidRPr="00136F1C">
        <w:rPr>
          <w:lang w:eastAsia="zh-CN"/>
        </w:rPr>
        <w:t>A. 39×92                                     </w:t>
      </w:r>
      <w:r w:rsidR="00447BFD">
        <w:rPr>
          <w:noProof/>
          <w:lang w:eastAsia="zh-CN"/>
        </w:rPr>
        <w:pict w14:anchorId="0AB3F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9" o:title=""/>
          </v:shape>
        </w:pict>
      </w:r>
      <w:r w:rsidRPr="00136F1C">
        <w:rPr>
          <w:lang w:eastAsia="zh-CN"/>
        </w:rPr>
        <w:t>B. 52×58                                     </w:t>
      </w:r>
      <w:r w:rsidR="00447BFD">
        <w:rPr>
          <w:noProof/>
          <w:lang w:eastAsia="zh-CN"/>
        </w:rPr>
        <w:pict w14:anchorId="34B941DA">
          <v:shape id="图片 2" o:spid="_x0000_i1026" type="#_x0000_t75" style="width:2.25pt;height:3pt;visibility:visible;mso-wrap-style:square">
            <v:imagedata r:id="rId9" o:title=""/>
          </v:shape>
        </w:pict>
      </w:r>
      <w:r w:rsidRPr="00136F1C">
        <w:rPr>
          <w:lang w:eastAsia="zh-CN"/>
        </w:rPr>
        <w:t>C. 26×85</w:t>
      </w:r>
    </w:p>
    <w:p w14:paraId="2334307F" w14:textId="77777777" w:rsidR="008C101D" w:rsidRPr="00136F1C" w:rsidRDefault="00136F1C" w:rsidP="00C46966">
      <w:pPr>
        <w:spacing w:after="0" w:line="480" w:lineRule="auto"/>
        <w:rPr>
          <w:lang w:eastAsia="zh-CN"/>
        </w:rPr>
      </w:pPr>
      <w:r w:rsidRPr="00136F1C">
        <w:rPr>
          <w:lang w:eastAsia="zh-CN"/>
        </w:rPr>
        <w:t>3.</w:t>
      </w:r>
      <w:r w:rsidRPr="00136F1C">
        <w:rPr>
          <w:lang w:eastAsia="zh-CN"/>
        </w:rPr>
        <w:t>做一个铁圈需要</w:t>
      </w:r>
      <w:r w:rsidRPr="00136F1C">
        <w:rPr>
          <w:lang w:eastAsia="zh-CN"/>
        </w:rPr>
        <w:t>4.5</w:t>
      </w:r>
      <w:r w:rsidRPr="00136F1C">
        <w:rPr>
          <w:lang w:eastAsia="zh-CN"/>
        </w:rPr>
        <w:t>分米的铁线，现有</w:t>
      </w:r>
      <w:r w:rsidRPr="00136F1C">
        <w:rPr>
          <w:lang w:eastAsia="zh-CN"/>
        </w:rPr>
        <w:t>6</w:t>
      </w:r>
      <w:r w:rsidRPr="00136F1C">
        <w:rPr>
          <w:lang w:eastAsia="zh-CN"/>
        </w:rPr>
        <w:t>米铁线，能做（</w:t>
      </w:r>
      <w:r w:rsidRPr="00136F1C">
        <w:rPr>
          <w:lang w:eastAsia="zh-CN"/>
        </w:rPr>
        <w:t>   </w:t>
      </w:r>
      <w:r w:rsidRPr="00136F1C">
        <w:rPr>
          <w:lang w:eastAsia="zh-CN"/>
        </w:rPr>
        <w:t>）个铁圈．</w:t>
      </w:r>
      <w:r w:rsidRPr="00136F1C">
        <w:rPr>
          <w:lang w:eastAsia="zh-CN"/>
        </w:rPr>
        <w:t xml:space="preserve">            </w:t>
      </w:r>
    </w:p>
    <w:p w14:paraId="24353C8C" w14:textId="77777777" w:rsidR="008C101D" w:rsidRPr="00136F1C" w:rsidRDefault="00136F1C" w:rsidP="00C46966">
      <w:pPr>
        <w:spacing w:after="0" w:line="480" w:lineRule="auto"/>
        <w:ind w:left="150"/>
        <w:rPr>
          <w:lang w:eastAsia="zh-CN"/>
        </w:rPr>
      </w:pPr>
      <w:r w:rsidRPr="00136F1C">
        <w:rPr>
          <w:lang w:eastAsia="zh-CN"/>
        </w:rPr>
        <w:t>A. 13</w:t>
      </w:r>
      <w:r w:rsidRPr="00136F1C">
        <w:rPr>
          <w:lang w:eastAsia="zh-CN"/>
        </w:rPr>
        <w:t>个</w:t>
      </w:r>
      <w:r w:rsidRPr="00136F1C">
        <w:rPr>
          <w:lang w:eastAsia="zh-CN"/>
        </w:rPr>
        <w:t>                             </w:t>
      </w:r>
      <w:r w:rsidR="00447BFD">
        <w:rPr>
          <w:noProof/>
          <w:lang w:eastAsia="zh-CN"/>
        </w:rPr>
        <w:pict w14:anchorId="42201B5E">
          <v:shape id="图片 3" o:spid="_x0000_i1027" type="#_x0000_t75" style="width:2.25pt;height:3pt;visibility:visible;mso-wrap-style:square">
            <v:imagedata r:id="rId9" o:title=""/>
          </v:shape>
        </w:pict>
      </w:r>
      <w:r w:rsidRPr="00136F1C">
        <w:rPr>
          <w:lang w:eastAsia="zh-CN"/>
        </w:rPr>
        <w:t>B. 13.3</w:t>
      </w:r>
      <w:r w:rsidRPr="00136F1C">
        <w:rPr>
          <w:lang w:eastAsia="zh-CN"/>
        </w:rPr>
        <w:t>个</w:t>
      </w:r>
      <w:r w:rsidRPr="00136F1C">
        <w:rPr>
          <w:lang w:eastAsia="zh-CN"/>
        </w:rPr>
        <w:t>                             </w:t>
      </w:r>
      <w:r w:rsidR="00447BFD">
        <w:rPr>
          <w:noProof/>
          <w:lang w:eastAsia="zh-CN"/>
        </w:rPr>
        <w:pict w14:anchorId="64C6B073">
          <v:shape id="图片 4" o:spid="_x0000_i1028" type="#_x0000_t75" style="width:2.25pt;height:3pt;visibility:visible;mso-wrap-style:square">
            <v:imagedata r:id="rId9" o:title=""/>
          </v:shape>
        </w:pict>
      </w:r>
      <w:r w:rsidRPr="00136F1C">
        <w:rPr>
          <w:lang w:eastAsia="zh-CN"/>
        </w:rPr>
        <w:t>C. 14</w:t>
      </w:r>
      <w:r w:rsidRPr="00136F1C">
        <w:rPr>
          <w:lang w:eastAsia="zh-CN"/>
        </w:rPr>
        <w:t>个</w:t>
      </w:r>
      <w:r w:rsidRPr="00136F1C">
        <w:rPr>
          <w:lang w:eastAsia="zh-CN"/>
        </w:rPr>
        <w:t>                             </w:t>
      </w:r>
      <w:r w:rsidR="00447BFD">
        <w:rPr>
          <w:noProof/>
          <w:lang w:eastAsia="zh-CN"/>
        </w:rPr>
        <w:pict w14:anchorId="356C1AAC">
          <v:shape id="图片 5" o:spid="_x0000_i1029" type="#_x0000_t75" style="width:2.25pt;height:3pt;visibility:visible;mso-wrap-style:square">
            <v:imagedata r:id="rId9" o:title=""/>
          </v:shape>
        </w:pict>
      </w:r>
      <w:r w:rsidRPr="00136F1C">
        <w:rPr>
          <w:lang w:eastAsia="zh-CN"/>
        </w:rPr>
        <w:t>D. </w:t>
      </w:r>
      <w:r w:rsidRPr="00136F1C">
        <w:rPr>
          <w:lang w:eastAsia="zh-CN"/>
        </w:rPr>
        <w:t>以上答案都不对</w:t>
      </w:r>
    </w:p>
    <w:p w14:paraId="29609A7B" w14:textId="77777777" w:rsidR="008C101D" w:rsidRPr="00136F1C" w:rsidRDefault="00136F1C" w:rsidP="00C46966">
      <w:pPr>
        <w:spacing w:after="0" w:line="480" w:lineRule="auto"/>
        <w:rPr>
          <w:lang w:eastAsia="zh-CN"/>
        </w:rPr>
      </w:pPr>
      <w:r w:rsidRPr="00136F1C">
        <w:rPr>
          <w:lang w:eastAsia="zh-CN"/>
        </w:rPr>
        <w:t>4.</w:t>
      </w:r>
      <w:r w:rsidRPr="00136F1C">
        <w:rPr>
          <w:lang w:eastAsia="zh-CN"/>
        </w:rPr>
        <w:t>一间书房面积是</w:t>
      </w:r>
      <w:r w:rsidRPr="00136F1C">
        <w:rPr>
          <w:lang w:eastAsia="zh-CN"/>
        </w:rPr>
        <w:t>28 m</w:t>
      </w:r>
      <w:r w:rsidRPr="00136F1C">
        <w:rPr>
          <w:vertAlign w:val="superscript"/>
          <w:lang w:eastAsia="zh-CN"/>
        </w:rPr>
        <w:t>2</w:t>
      </w:r>
      <w:r w:rsidRPr="00136F1C">
        <w:rPr>
          <w:lang w:eastAsia="zh-CN"/>
        </w:rPr>
        <w:t xml:space="preserve">  </w:t>
      </w:r>
      <w:r w:rsidRPr="00136F1C">
        <w:rPr>
          <w:lang w:eastAsia="zh-CN"/>
        </w:rPr>
        <w:t>，</w:t>
      </w:r>
      <w:r w:rsidRPr="00136F1C">
        <w:rPr>
          <w:lang w:eastAsia="zh-CN"/>
        </w:rPr>
        <w:t xml:space="preserve"> </w:t>
      </w:r>
      <w:r w:rsidRPr="00136F1C">
        <w:rPr>
          <w:lang w:eastAsia="zh-CN"/>
        </w:rPr>
        <w:t>用面积是</w:t>
      </w:r>
      <w:r w:rsidRPr="00136F1C">
        <w:rPr>
          <w:lang w:eastAsia="zh-CN"/>
        </w:rPr>
        <w:t>0.9 m</w:t>
      </w:r>
      <w:r w:rsidRPr="00136F1C">
        <w:rPr>
          <w:vertAlign w:val="superscript"/>
          <w:lang w:eastAsia="zh-CN"/>
        </w:rPr>
        <w:t>2</w:t>
      </w:r>
      <w:r w:rsidRPr="00136F1C">
        <w:rPr>
          <w:lang w:eastAsia="zh-CN"/>
        </w:rPr>
        <w:t>的地砖来铺地，至少需要</w:t>
      </w:r>
      <w:r w:rsidRPr="00136F1C">
        <w:rPr>
          <w:lang w:eastAsia="zh-CN"/>
        </w:rPr>
        <w:t>(     )</w:t>
      </w:r>
      <w:r w:rsidRPr="00136F1C">
        <w:rPr>
          <w:lang w:eastAsia="zh-CN"/>
        </w:rPr>
        <w:t>块。</w:t>
      </w:r>
      <w:r w:rsidRPr="00136F1C">
        <w:rPr>
          <w:lang w:eastAsia="zh-CN"/>
        </w:rPr>
        <w:t xml:space="preserve">            </w:t>
      </w:r>
    </w:p>
    <w:p w14:paraId="7A132F6E" w14:textId="77777777" w:rsidR="008C101D" w:rsidRPr="00136F1C" w:rsidRDefault="00136F1C" w:rsidP="00C46966">
      <w:pPr>
        <w:spacing w:after="0" w:line="480" w:lineRule="auto"/>
        <w:ind w:left="150"/>
        <w:rPr>
          <w:lang w:eastAsia="zh-CN"/>
        </w:rPr>
      </w:pPr>
      <w:r w:rsidRPr="00136F1C">
        <w:rPr>
          <w:lang w:eastAsia="zh-CN"/>
        </w:rPr>
        <w:t>A. 31                                        B. </w:t>
      </w:r>
      <w:r w:rsidR="00447BFD">
        <w:rPr>
          <w:noProof/>
          <w:lang w:eastAsia="zh-CN"/>
        </w:rPr>
        <w:pict w14:anchorId="0F480BBC">
          <v:shape id="图片 6" o:spid="_x0000_i1030" type="#_x0000_t75" style="width:21pt;height:12pt;visibility:visible;mso-wrap-style:square">
            <v:imagedata r:id="rId10" o:title=""/>
          </v:shape>
        </w:pict>
      </w:r>
      <w:r w:rsidRPr="00136F1C">
        <w:rPr>
          <w:lang w:eastAsia="zh-CN"/>
        </w:rPr>
        <w:t>                                        C. 32                                        D. 35</w:t>
      </w:r>
    </w:p>
    <w:p w14:paraId="4D0F8B7E" w14:textId="77777777" w:rsidR="008C101D" w:rsidRPr="00136F1C" w:rsidRDefault="00136F1C" w:rsidP="00C46966">
      <w:pPr>
        <w:spacing w:line="480" w:lineRule="auto"/>
        <w:rPr>
          <w:lang w:eastAsia="zh-CN"/>
        </w:rPr>
      </w:pPr>
      <w:r w:rsidRPr="00136F1C">
        <w:rPr>
          <w:b/>
          <w:bCs/>
          <w:sz w:val="24"/>
          <w:szCs w:val="24"/>
          <w:lang w:eastAsia="zh-CN"/>
        </w:rPr>
        <w:t>二、判断题</w:t>
      </w:r>
      <w:r w:rsidRPr="00136F1C">
        <w:rPr>
          <w:b/>
          <w:bCs/>
          <w:sz w:val="24"/>
          <w:szCs w:val="24"/>
          <w:lang w:eastAsia="zh-CN"/>
        </w:rPr>
        <w:t xml:space="preserve"> </w:t>
      </w:r>
    </w:p>
    <w:p w14:paraId="6867366A" w14:textId="77777777" w:rsidR="008C101D" w:rsidRPr="00136F1C" w:rsidRDefault="00136F1C" w:rsidP="00C46966">
      <w:pPr>
        <w:spacing w:after="0" w:line="480" w:lineRule="auto"/>
        <w:rPr>
          <w:lang w:eastAsia="zh-CN"/>
        </w:rPr>
      </w:pPr>
      <w:r w:rsidRPr="00136F1C">
        <w:rPr>
          <w:lang w:eastAsia="zh-CN"/>
        </w:rPr>
        <w:t>5.</w:t>
      </w:r>
      <w:r w:rsidRPr="00136F1C">
        <w:rPr>
          <w:lang w:eastAsia="zh-CN"/>
        </w:rPr>
        <w:t>保留整数，商应除到被除数的整数部分。（</w:t>
      </w:r>
      <w:r w:rsidRPr="00136F1C">
        <w:rPr>
          <w:lang w:eastAsia="zh-CN"/>
        </w:rPr>
        <w:t xml:space="preserve">    </w:t>
      </w:r>
      <w:r w:rsidRPr="00136F1C">
        <w:rPr>
          <w:lang w:eastAsia="zh-CN"/>
        </w:rPr>
        <w:t>）</w:t>
      </w:r>
      <w:r w:rsidRPr="00136F1C">
        <w:rPr>
          <w:lang w:eastAsia="zh-CN"/>
        </w:rPr>
        <w:t xml:space="preserve">    </w:t>
      </w:r>
    </w:p>
    <w:p w14:paraId="5A9F71F3" w14:textId="77777777" w:rsidR="008C101D" w:rsidRPr="00136F1C" w:rsidRDefault="00136F1C" w:rsidP="00C46966">
      <w:pPr>
        <w:spacing w:after="0" w:line="480" w:lineRule="auto"/>
        <w:rPr>
          <w:lang w:eastAsia="zh-CN"/>
        </w:rPr>
      </w:pPr>
      <w:r w:rsidRPr="00136F1C">
        <w:rPr>
          <w:lang w:eastAsia="zh-CN"/>
        </w:rPr>
        <w:t>6.</w:t>
      </w:r>
      <w:r w:rsidRPr="00136F1C">
        <w:rPr>
          <w:lang w:eastAsia="zh-CN"/>
        </w:rPr>
        <w:t>求商的近似值时，要保留三位小数，就要除到商的百分位。</w:t>
      </w:r>
      <w:r w:rsidRPr="00136F1C">
        <w:rPr>
          <w:lang w:eastAsia="zh-CN"/>
        </w:rPr>
        <w:t xml:space="preserve">    </w:t>
      </w:r>
    </w:p>
    <w:p w14:paraId="31E35144" w14:textId="77777777" w:rsidR="008C101D" w:rsidRPr="00136F1C" w:rsidRDefault="00136F1C" w:rsidP="00C46966">
      <w:pPr>
        <w:spacing w:after="0" w:line="480" w:lineRule="auto"/>
      </w:pPr>
      <w:r w:rsidRPr="00136F1C">
        <w:t>7.</w:t>
      </w:r>
      <w:r w:rsidRPr="00136F1C">
        <w:t>每支圆珠笔</w:t>
      </w:r>
      <w:r w:rsidRPr="00136F1C">
        <w:t>2.8</w:t>
      </w:r>
      <w:r w:rsidRPr="00136F1C">
        <w:t>元，</w:t>
      </w:r>
      <w:r w:rsidRPr="00136F1C">
        <w:t>10</w:t>
      </w:r>
      <w:r w:rsidRPr="00136F1C">
        <w:t>元钱最多只能买</w:t>
      </w:r>
      <w:r w:rsidRPr="00136F1C">
        <w:t>3</w:t>
      </w:r>
      <w:r w:rsidRPr="00136F1C">
        <w:t>支这样的圆珠笔。（</w:t>
      </w:r>
      <w:r w:rsidRPr="00136F1C">
        <w:t xml:space="preserve">   </w:t>
      </w:r>
      <w:r w:rsidRPr="00136F1C">
        <w:t>）</w:t>
      </w:r>
      <w:r w:rsidRPr="00136F1C">
        <w:t xml:space="preserve">    </w:t>
      </w:r>
    </w:p>
    <w:p w14:paraId="78B17D4F" w14:textId="77777777" w:rsidR="008C101D" w:rsidRPr="00136F1C" w:rsidRDefault="00136F1C" w:rsidP="00C46966">
      <w:pPr>
        <w:spacing w:line="480" w:lineRule="auto"/>
      </w:pPr>
      <w:r w:rsidRPr="00136F1C">
        <w:rPr>
          <w:b/>
          <w:bCs/>
          <w:sz w:val="24"/>
          <w:szCs w:val="24"/>
        </w:rPr>
        <w:t>三、填空题</w:t>
      </w:r>
      <w:r w:rsidRPr="00136F1C">
        <w:rPr>
          <w:b/>
          <w:bCs/>
          <w:sz w:val="24"/>
          <w:szCs w:val="24"/>
        </w:rPr>
        <w:t xml:space="preserve"> </w:t>
      </w:r>
    </w:p>
    <w:p w14:paraId="4C213736" w14:textId="77777777" w:rsidR="008C101D" w:rsidRPr="00136F1C" w:rsidRDefault="00136F1C" w:rsidP="00C46966">
      <w:pPr>
        <w:spacing w:after="0" w:line="480" w:lineRule="auto"/>
      </w:pPr>
      <w:r w:rsidRPr="00136F1C">
        <w:t>8.7</w:t>
      </w:r>
      <w:r w:rsidRPr="00136F1C">
        <w:t>个十、</w:t>
      </w:r>
      <w:r w:rsidRPr="00136F1C">
        <w:t>5</w:t>
      </w:r>
      <w:r w:rsidRPr="00136F1C">
        <w:t>个一和</w:t>
      </w:r>
      <w:r w:rsidRPr="00136F1C">
        <w:t>6</w:t>
      </w:r>
      <w:r w:rsidRPr="00136F1C">
        <w:t>个百分之一组成的数写作</w:t>
      </w:r>
      <w:r w:rsidRPr="00136F1C">
        <w:t>________</w:t>
      </w:r>
      <w:r w:rsidRPr="00136F1C">
        <w:t>，保留一位小数记作</w:t>
      </w:r>
      <w:r w:rsidRPr="00136F1C">
        <w:t>________</w:t>
      </w:r>
      <w:r w:rsidRPr="00136F1C">
        <w:t>．</w:t>
      </w:r>
      <w:r w:rsidRPr="00136F1C">
        <w:t xml:space="preserve">    </w:t>
      </w:r>
    </w:p>
    <w:p w14:paraId="314FE1AB" w14:textId="77777777" w:rsidR="00136F1C" w:rsidRPr="00136F1C" w:rsidRDefault="00136F1C" w:rsidP="00C46966">
      <w:pPr>
        <w:spacing w:after="0" w:line="480" w:lineRule="auto"/>
      </w:pPr>
      <w:r w:rsidRPr="00136F1C">
        <w:t>9.</w:t>
      </w:r>
      <w:r w:rsidRPr="00136F1C">
        <w:t>计算，得数保留一位小数．</w:t>
      </w:r>
    </w:p>
    <w:p w14:paraId="609128CC" w14:textId="77777777" w:rsidR="008C101D" w:rsidRPr="00136F1C" w:rsidRDefault="00136F1C" w:rsidP="00C46966">
      <w:pPr>
        <w:spacing w:after="0" w:line="480" w:lineRule="auto"/>
      </w:pPr>
      <w:r w:rsidRPr="00136F1C">
        <w:t>7.8÷0.49=________</w:t>
      </w:r>
    </w:p>
    <w:p w14:paraId="3BD7057B" w14:textId="77777777" w:rsidR="008C101D" w:rsidRPr="00136F1C" w:rsidRDefault="00136F1C" w:rsidP="00C46966">
      <w:pPr>
        <w:spacing w:after="0" w:line="480" w:lineRule="auto"/>
      </w:pPr>
      <w:r w:rsidRPr="00136F1C">
        <w:t>10.2.7÷0.7</w:t>
      </w:r>
      <w:r w:rsidRPr="00136F1C">
        <w:t>的商精确到十分位是</w:t>
      </w:r>
      <w:r w:rsidRPr="00136F1C">
        <w:t>________</w:t>
      </w:r>
      <w:r w:rsidRPr="00136F1C">
        <w:t>，保留两位小数是</w:t>
      </w:r>
      <w:r w:rsidRPr="00136F1C">
        <w:t>________</w:t>
      </w:r>
      <w:r w:rsidRPr="00136F1C">
        <w:t>，精确到千分位是</w:t>
      </w:r>
      <w:r w:rsidRPr="00136F1C">
        <w:t>________</w:t>
      </w:r>
      <w:r w:rsidRPr="00136F1C">
        <w:t>．</w:t>
      </w:r>
      <w:r w:rsidRPr="00136F1C">
        <w:t xml:space="preserve">    </w:t>
      </w:r>
    </w:p>
    <w:p w14:paraId="42FA24B0" w14:textId="77777777" w:rsidR="008C101D" w:rsidRPr="00136F1C" w:rsidRDefault="00136F1C" w:rsidP="00C46966">
      <w:pPr>
        <w:spacing w:after="0" w:line="480" w:lineRule="auto"/>
      </w:pPr>
      <w:r w:rsidRPr="00136F1C">
        <w:t>11.</w:t>
      </w:r>
      <w:r w:rsidRPr="00136F1C">
        <w:t>一袋黄豆的重量为</w:t>
      </w:r>
      <w:r w:rsidRPr="00136F1C">
        <w:t>45</w:t>
      </w:r>
      <w:r w:rsidRPr="00136F1C">
        <w:t>千克，每千克黄豆可以榨油</w:t>
      </w:r>
      <w:r w:rsidRPr="00136F1C">
        <w:t>0.12</w:t>
      </w:r>
      <w:r w:rsidRPr="00136F1C">
        <w:t>千克．</w:t>
      </w:r>
      <w:r w:rsidRPr="00136F1C">
        <w:t xml:space="preserve">    </w:t>
      </w:r>
    </w:p>
    <w:p w14:paraId="115E4816" w14:textId="77777777" w:rsidR="008C101D" w:rsidRPr="00136F1C" w:rsidRDefault="00136F1C" w:rsidP="00C46966">
      <w:pPr>
        <w:spacing w:after="0" w:line="480" w:lineRule="auto"/>
      </w:pPr>
      <w:r w:rsidRPr="00136F1C">
        <w:t>（</w:t>
      </w:r>
      <w:r w:rsidRPr="00136F1C">
        <w:t>1</w:t>
      </w:r>
      <w:r w:rsidRPr="00136F1C">
        <w:t>）一袋黄豆可以榨油</w:t>
      </w:r>
      <w:r w:rsidRPr="00136F1C">
        <w:t>________</w:t>
      </w:r>
      <w:r w:rsidRPr="00136F1C">
        <w:t>千克？</w:t>
      </w:r>
      <w:r w:rsidRPr="00136F1C">
        <w:t xml:space="preserve">    </w:t>
      </w:r>
    </w:p>
    <w:p w14:paraId="690026CB" w14:textId="77777777" w:rsidR="008C101D" w:rsidRPr="00136F1C" w:rsidRDefault="00136F1C" w:rsidP="00C46966">
      <w:pPr>
        <w:spacing w:after="0" w:line="480" w:lineRule="auto"/>
      </w:pPr>
      <w:r w:rsidRPr="00136F1C">
        <w:t>（</w:t>
      </w:r>
      <w:r w:rsidRPr="00136F1C">
        <w:t>2</w:t>
      </w:r>
      <w:r w:rsidRPr="00136F1C">
        <w:t>）用计算器算一算，如果要榨</w:t>
      </w:r>
      <w:r w:rsidRPr="00136F1C">
        <w:t>1</w:t>
      </w:r>
      <w:r w:rsidRPr="00136F1C">
        <w:t>吨油，至少需要</w:t>
      </w:r>
      <w:r w:rsidRPr="00136F1C">
        <w:t>________</w:t>
      </w:r>
      <w:r w:rsidRPr="00136F1C">
        <w:t>袋黄豆？</w:t>
      </w:r>
      <w:r w:rsidRPr="00136F1C">
        <w:t xml:space="preserve">    </w:t>
      </w:r>
    </w:p>
    <w:p w14:paraId="45DD196E" w14:textId="77777777" w:rsidR="008C101D" w:rsidRPr="00136F1C" w:rsidRDefault="00136F1C" w:rsidP="00C46966">
      <w:pPr>
        <w:spacing w:line="480" w:lineRule="auto"/>
      </w:pPr>
      <w:r w:rsidRPr="00136F1C">
        <w:rPr>
          <w:b/>
          <w:bCs/>
          <w:sz w:val="24"/>
          <w:szCs w:val="24"/>
        </w:rPr>
        <w:lastRenderedPageBreak/>
        <w:t>四、解答题</w:t>
      </w:r>
      <w:r w:rsidRPr="00136F1C">
        <w:rPr>
          <w:b/>
          <w:bCs/>
          <w:sz w:val="24"/>
          <w:szCs w:val="24"/>
        </w:rPr>
        <w:t xml:space="preserve"> </w:t>
      </w:r>
    </w:p>
    <w:p w14:paraId="4E256913" w14:textId="77777777" w:rsidR="008C101D" w:rsidRPr="00136F1C" w:rsidRDefault="00136F1C" w:rsidP="00C46966">
      <w:pPr>
        <w:spacing w:after="0" w:line="480" w:lineRule="auto"/>
      </w:pPr>
      <w:r w:rsidRPr="00136F1C">
        <w:t>12.</w:t>
      </w:r>
      <w:r w:rsidRPr="00136F1C">
        <w:t>用四舍五入法取近似值，并填入下表。</w:t>
      </w:r>
      <w:r w:rsidRPr="00136F1C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159"/>
        <w:gridCol w:w="870"/>
        <w:gridCol w:w="1290"/>
        <w:gridCol w:w="1290"/>
      </w:tblGrid>
      <w:tr w:rsidR="008C101D" w:rsidRPr="00136F1C" w14:paraId="53945DF1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CEF1F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E3D59" w14:textId="77777777" w:rsidR="008C101D" w:rsidRPr="00136F1C" w:rsidRDefault="00136F1C" w:rsidP="00C46966">
            <w:pPr>
              <w:spacing w:after="0" w:line="480" w:lineRule="auto"/>
            </w:pPr>
            <w:r w:rsidRPr="00136F1C">
              <w:t>保留整数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7444F0" w14:textId="77777777" w:rsidR="008C101D" w:rsidRPr="00136F1C" w:rsidRDefault="00136F1C" w:rsidP="00C46966">
            <w:pPr>
              <w:spacing w:after="0" w:line="480" w:lineRule="auto"/>
            </w:pPr>
            <w:r w:rsidRPr="00136F1C">
              <w:t>保留一位小数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5A193" w14:textId="77777777" w:rsidR="008C101D" w:rsidRPr="00136F1C" w:rsidRDefault="00136F1C" w:rsidP="00C46966">
            <w:pPr>
              <w:spacing w:after="0" w:line="480" w:lineRule="auto"/>
            </w:pPr>
            <w:r w:rsidRPr="00136F1C">
              <w:t>保留两位小数</w:t>
            </w:r>
          </w:p>
        </w:tc>
      </w:tr>
      <w:tr w:rsidR="008C101D" w:rsidRPr="00136F1C" w14:paraId="4BBE1AAB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E4C2B6" w14:textId="77777777" w:rsidR="008C101D" w:rsidRPr="00136F1C" w:rsidRDefault="00136F1C" w:rsidP="00C46966">
            <w:pPr>
              <w:spacing w:after="0" w:line="480" w:lineRule="auto"/>
            </w:pPr>
            <w:r w:rsidRPr="00136F1C">
              <w:t>①3.81×2.4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EA9FE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C4213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FB3B6" w14:textId="77777777" w:rsidR="008C101D" w:rsidRPr="00136F1C" w:rsidRDefault="008C101D" w:rsidP="00C46966">
            <w:pPr>
              <w:spacing w:line="480" w:lineRule="auto"/>
            </w:pPr>
          </w:p>
        </w:tc>
      </w:tr>
      <w:tr w:rsidR="008C101D" w:rsidRPr="00136F1C" w14:paraId="6F05152A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11EBE2" w14:textId="77777777" w:rsidR="008C101D" w:rsidRPr="00136F1C" w:rsidRDefault="00136F1C" w:rsidP="00C46966">
            <w:pPr>
              <w:spacing w:after="0" w:line="480" w:lineRule="auto"/>
            </w:pPr>
            <w:r w:rsidRPr="00136F1C">
              <w:t>②15.29×6.7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32E2B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5F0521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4B735" w14:textId="77777777" w:rsidR="008C101D" w:rsidRPr="00136F1C" w:rsidRDefault="008C101D" w:rsidP="00C46966">
            <w:pPr>
              <w:spacing w:line="480" w:lineRule="auto"/>
            </w:pPr>
          </w:p>
        </w:tc>
      </w:tr>
      <w:tr w:rsidR="008C101D" w:rsidRPr="00136F1C" w14:paraId="177B1F86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9CCD7" w14:textId="77777777" w:rsidR="008C101D" w:rsidRPr="00136F1C" w:rsidRDefault="00136F1C" w:rsidP="00C46966">
            <w:pPr>
              <w:spacing w:after="0" w:line="480" w:lineRule="auto"/>
            </w:pPr>
            <w:r w:rsidRPr="00136F1C">
              <w:t>③63.2÷21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43330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2CA589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73E3A" w14:textId="77777777" w:rsidR="008C101D" w:rsidRPr="00136F1C" w:rsidRDefault="008C101D" w:rsidP="00C46966">
            <w:pPr>
              <w:spacing w:line="480" w:lineRule="auto"/>
            </w:pPr>
          </w:p>
        </w:tc>
      </w:tr>
      <w:tr w:rsidR="008C101D" w:rsidRPr="00136F1C" w14:paraId="553A5E34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5133F" w14:textId="77777777" w:rsidR="008C101D" w:rsidRPr="00136F1C" w:rsidRDefault="00136F1C" w:rsidP="00C46966">
            <w:pPr>
              <w:spacing w:after="0" w:line="480" w:lineRule="auto"/>
            </w:pPr>
            <w:r w:rsidRPr="00136F1C">
              <w:t>④80.4÷19.9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70413C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838379" w14:textId="77777777" w:rsidR="008C101D" w:rsidRPr="00136F1C" w:rsidRDefault="008C101D" w:rsidP="00C46966">
            <w:pPr>
              <w:spacing w:line="48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78948" w14:textId="77777777" w:rsidR="008C101D" w:rsidRPr="00136F1C" w:rsidRDefault="008C101D" w:rsidP="00C46966">
            <w:pPr>
              <w:spacing w:line="480" w:lineRule="auto"/>
            </w:pPr>
          </w:p>
        </w:tc>
      </w:tr>
    </w:tbl>
    <w:p w14:paraId="3B3CE2EF" w14:textId="77777777" w:rsidR="008C101D" w:rsidRPr="00136F1C" w:rsidRDefault="00136F1C" w:rsidP="00C46966">
      <w:pPr>
        <w:spacing w:after="0" w:line="480" w:lineRule="auto"/>
      </w:pPr>
      <w:r w:rsidRPr="00136F1C">
        <w:t>13.</w:t>
      </w:r>
      <w:r w:rsidRPr="00136F1C">
        <w:t>四年级参加六一儿童演出，要做演出服。一套演出服需要花布</w:t>
      </w:r>
      <w:r w:rsidRPr="00136F1C">
        <w:t>1.8m</w:t>
      </w:r>
      <w:r w:rsidRPr="00136F1C">
        <w:t>，</w:t>
      </w:r>
      <w:r w:rsidRPr="00136F1C">
        <w:t>18.9m</w:t>
      </w:r>
      <w:r w:rsidRPr="00136F1C">
        <w:t>布可以做多少套</w:t>
      </w:r>
      <w:r w:rsidRPr="00136F1C">
        <w:t xml:space="preserve">?    </w:t>
      </w:r>
    </w:p>
    <w:p w14:paraId="29DAAFD6" w14:textId="77777777" w:rsidR="00C46966" w:rsidRDefault="00C46966" w:rsidP="00C46966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45986362" w14:textId="77777777" w:rsidR="00C46966" w:rsidRDefault="00C46966" w:rsidP="00C46966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02297AC0" w14:textId="77777777" w:rsidR="00C46966" w:rsidRDefault="00C46966" w:rsidP="00C46966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0C56CA8E" w14:textId="77777777" w:rsidR="008C101D" w:rsidRPr="00136F1C" w:rsidRDefault="00136F1C" w:rsidP="00C46966">
      <w:pPr>
        <w:spacing w:line="480" w:lineRule="auto"/>
      </w:pPr>
      <w:r w:rsidRPr="00136F1C">
        <w:rPr>
          <w:b/>
          <w:bCs/>
          <w:sz w:val="24"/>
          <w:szCs w:val="24"/>
        </w:rPr>
        <w:t>五、综合题</w:t>
      </w:r>
      <w:r w:rsidRPr="00136F1C">
        <w:rPr>
          <w:b/>
          <w:bCs/>
          <w:sz w:val="24"/>
          <w:szCs w:val="24"/>
        </w:rPr>
        <w:t xml:space="preserve"> </w:t>
      </w:r>
    </w:p>
    <w:p w14:paraId="78A562E8" w14:textId="77777777" w:rsidR="008C101D" w:rsidRPr="00136F1C" w:rsidRDefault="00136F1C" w:rsidP="00C46966">
      <w:pPr>
        <w:spacing w:after="0" w:line="480" w:lineRule="auto"/>
      </w:pPr>
      <w:r w:rsidRPr="00136F1C">
        <w:t xml:space="preserve">14.      </w:t>
      </w:r>
    </w:p>
    <w:p w14:paraId="7BD04D63" w14:textId="77777777" w:rsidR="008C101D" w:rsidRPr="00136F1C" w:rsidRDefault="00136F1C" w:rsidP="00C46966">
      <w:pPr>
        <w:spacing w:after="0" w:line="480" w:lineRule="auto"/>
      </w:pPr>
      <w:r w:rsidRPr="00136F1C">
        <w:t>（</w:t>
      </w:r>
      <w:r w:rsidRPr="00136F1C">
        <w:t>1</w:t>
      </w:r>
      <w:r w:rsidRPr="00136F1C">
        <w:t>）</w:t>
      </w:r>
      <w:r w:rsidRPr="00136F1C">
        <w:t>6.14×3</w:t>
      </w:r>
      <w:r w:rsidRPr="00136F1C">
        <w:t>＝</w:t>
      </w:r>
      <w:r w:rsidRPr="00136F1C">
        <w:t>________</w:t>
      </w:r>
      <w:r w:rsidRPr="00136F1C">
        <w:t>，把积保留一位小数是</w:t>
      </w:r>
      <w:r w:rsidRPr="00136F1C">
        <w:t>________</w:t>
      </w:r>
      <w:r w:rsidRPr="00136F1C">
        <w:t>．</w:t>
      </w:r>
      <w:r w:rsidRPr="00136F1C">
        <w:t xml:space="preserve">    </w:t>
      </w:r>
    </w:p>
    <w:p w14:paraId="0135CE46" w14:textId="77777777" w:rsidR="008C101D" w:rsidRPr="00136F1C" w:rsidRDefault="00136F1C" w:rsidP="00C46966">
      <w:pPr>
        <w:spacing w:after="0" w:line="480" w:lineRule="auto"/>
      </w:pPr>
      <w:r w:rsidRPr="00136F1C">
        <w:t>（</w:t>
      </w:r>
      <w:r w:rsidRPr="00136F1C">
        <w:t>2</w:t>
      </w:r>
      <w:r w:rsidRPr="00136F1C">
        <w:t>）</w:t>
      </w:r>
      <w:r w:rsidRPr="00136F1C">
        <w:t>4÷1.5</w:t>
      </w:r>
      <w:r w:rsidRPr="00136F1C">
        <w:t>＝</w:t>
      </w:r>
      <w:r w:rsidRPr="00136F1C">
        <w:t>________</w:t>
      </w:r>
      <w:r w:rsidRPr="00136F1C">
        <w:t>，把商精确到千分位是</w:t>
      </w:r>
      <w:r w:rsidRPr="00136F1C">
        <w:t>________</w:t>
      </w:r>
      <w:r w:rsidRPr="00136F1C">
        <w:t>．</w:t>
      </w:r>
      <w:r w:rsidRPr="00136F1C">
        <w:t xml:space="preserve">    </w:t>
      </w:r>
    </w:p>
    <w:p w14:paraId="0836F7EC" w14:textId="77777777" w:rsidR="008C101D" w:rsidRPr="00136F1C" w:rsidRDefault="00136F1C" w:rsidP="00C46966">
      <w:pPr>
        <w:spacing w:line="480" w:lineRule="auto"/>
      </w:pPr>
      <w:r w:rsidRPr="00136F1C">
        <w:rPr>
          <w:b/>
          <w:bCs/>
          <w:sz w:val="24"/>
          <w:szCs w:val="24"/>
        </w:rPr>
        <w:t>六、应用题</w:t>
      </w:r>
      <w:r w:rsidRPr="00136F1C">
        <w:rPr>
          <w:b/>
          <w:bCs/>
          <w:sz w:val="24"/>
          <w:szCs w:val="24"/>
        </w:rPr>
        <w:t xml:space="preserve"> </w:t>
      </w:r>
    </w:p>
    <w:p w14:paraId="3FD1DDD2" w14:textId="77777777" w:rsidR="008C101D" w:rsidRPr="00136F1C" w:rsidRDefault="00136F1C" w:rsidP="00C46966">
      <w:pPr>
        <w:spacing w:after="0" w:line="480" w:lineRule="auto"/>
      </w:pPr>
      <w:r w:rsidRPr="00136F1C">
        <w:t>15.</w:t>
      </w:r>
      <w:r w:rsidRPr="00136F1C">
        <w:t>王老师带学校</w:t>
      </w:r>
      <w:r w:rsidRPr="00136F1C">
        <w:t>186</w:t>
      </w:r>
      <w:r w:rsidRPr="00136F1C">
        <w:t>名学生去划船，需要租限乘</w:t>
      </w:r>
      <w:r w:rsidRPr="00136F1C">
        <w:t>8</w:t>
      </w:r>
      <w:r w:rsidRPr="00136F1C">
        <w:t>人的船多少艘？</w:t>
      </w:r>
      <w:r w:rsidRPr="00136F1C">
        <w:t xml:space="preserve">    </w:t>
      </w:r>
    </w:p>
    <w:p w14:paraId="7BF831C3" w14:textId="5A1CF504" w:rsidR="008C101D" w:rsidRPr="00136F1C" w:rsidRDefault="00136F1C" w:rsidP="001A6E59">
      <w:pPr>
        <w:spacing w:line="360" w:lineRule="auto"/>
      </w:pPr>
      <w:r w:rsidRPr="00136F1C">
        <w:br w:type="page"/>
      </w:r>
      <w:r w:rsidRPr="00136F1C">
        <w:rPr>
          <w:b/>
          <w:bCs/>
          <w:sz w:val="28"/>
          <w:szCs w:val="28"/>
        </w:rPr>
        <w:lastRenderedPageBreak/>
        <w:t>参考答案</w:t>
      </w:r>
    </w:p>
    <w:p w14:paraId="7B99F674" w14:textId="77777777" w:rsidR="008C101D" w:rsidRPr="00136F1C" w:rsidRDefault="00136F1C" w:rsidP="00136F1C">
      <w:pPr>
        <w:spacing w:line="360" w:lineRule="auto"/>
      </w:pPr>
      <w:r w:rsidRPr="00136F1C">
        <w:t>一、单选题</w:t>
      </w:r>
    </w:p>
    <w:p w14:paraId="5C90C0A4" w14:textId="77777777" w:rsidR="008C101D" w:rsidRPr="00136F1C" w:rsidRDefault="00136F1C" w:rsidP="00136F1C">
      <w:pPr>
        <w:spacing w:after="0" w:line="360" w:lineRule="auto"/>
      </w:pPr>
      <w:r w:rsidRPr="00136F1C">
        <w:t>1.</w:t>
      </w:r>
      <w:r w:rsidRPr="00136F1C">
        <w:t>【答案】</w:t>
      </w:r>
      <w:r w:rsidRPr="00136F1C">
        <w:t xml:space="preserve"> B   </w:t>
      </w:r>
    </w:p>
    <w:p w14:paraId="383B4133" w14:textId="77777777" w:rsidR="008C101D" w:rsidRPr="00136F1C" w:rsidRDefault="00136F1C" w:rsidP="00136F1C">
      <w:pPr>
        <w:spacing w:after="0" w:line="360" w:lineRule="auto"/>
      </w:pPr>
      <w:r w:rsidRPr="00136F1C">
        <w:t>【解析】【解答】</w:t>
      </w:r>
      <w:r w:rsidRPr="00136F1C">
        <w:t xml:space="preserve"> </w:t>
      </w:r>
      <w:r w:rsidRPr="00136F1C">
        <w:t>求商的近似值，如果要求精确到十分位，要根据百分位上的数决定</w:t>
      </w:r>
      <w:r w:rsidRPr="00136F1C">
        <w:t>“</w:t>
      </w:r>
      <w:r w:rsidRPr="00136F1C">
        <w:t>四舍</w:t>
      </w:r>
      <w:r w:rsidRPr="00136F1C">
        <w:t>”</w:t>
      </w:r>
      <w:r w:rsidRPr="00136F1C">
        <w:t>还是</w:t>
      </w:r>
      <w:r w:rsidRPr="00136F1C">
        <w:t>“</w:t>
      </w:r>
      <w:r w:rsidRPr="00136F1C">
        <w:t>五入</w:t>
      </w:r>
      <w:r w:rsidRPr="00136F1C">
        <w:t>”</w:t>
      </w:r>
      <w:r w:rsidRPr="00136F1C">
        <w:t>。</w:t>
      </w:r>
      <w:r w:rsidRPr="00136F1C">
        <w:br/>
        <w:t xml:space="preserve"> </w:t>
      </w:r>
      <w:r w:rsidRPr="00136F1C">
        <w:t>故答案为：</w:t>
      </w:r>
      <w:r w:rsidRPr="00136F1C">
        <w:t xml:space="preserve">B. </w:t>
      </w:r>
    </w:p>
    <w:p w14:paraId="54411166" w14:textId="77777777" w:rsidR="008C101D" w:rsidRPr="00136F1C" w:rsidRDefault="00136F1C" w:rsidP="00136F1C">
      <w:pPr>
        <w:spacing w:after="0" w:line="360" w:lineRule="auto"/>
      </w:pPr>
      <w:r w:rsidRPr="00136F1C">
        <w:t>【分析】根据题意可知，</w:t>
      </w:r>
      <w:r w:rsidRPr="00136F1C">
        <w:t xml:space="preserve"> </w:t>
      </w:r>
      <w:r w:rsidRPr="00136F1C">
        <w:t>求商的近似值，如果要求精确到十分位，要根据百分位上的数进行</w:t>
      </w:r>
      <w:r w:rsidRPr="00136F1C">
        <w:t>“</w:t>
      </w:r>
      <w:r w:rsidRPr="00136F1C">
        <w:t>四舍五入</w:t>
      </w:r>
      <w:r w:rsidRPr="00136F1C">
        <w:t>”</w:t>
      </w:r>
      <w:r w:rsidRPr="00136F1C">
        <w:t>，据此解答</w:t>
      </w:r>
      <w:r w:rsidRPr="00136F1C">
        <w:t>.</w:t>
      </w:r>
    </w:p>
    <w:p w14:paraId="5F456805" w14:textId="77777777" w:rsidR="008C101D" w:rsidRPr="00136F1C" w:rsidRDefault="00136F1C" w:rsidP="00136F1C">
      <w:pPr>
        <w:spacing w:after="0" w:line="360" w:lineRule="auto"/>
      </w:pPr>
      <w:r w:rsidRPr="00136F1C">
        <w:t>2.</w:t>
      </w:r>
      <w:r w:rsidRPr="00136F1C">
        <w:t>【答案】</w:t>
      </w:r>
      <w:r w:rsidRPr="00136F1C">
        <w:t xml:space="preserve"> B   </w:t>
      </w:r>
    </w:p>
    <w:p w14:paraId="04B46C39" w14:textId="77777777" w:rsidR="008C101D" w:rsidRPr="00136F1C" w:rsidRDefault="00136F1C" w:rsidP="00136F1C">
      <w:pPr>
        <w:spacing w:after="0" w:line="360" w:lineRule="auto"/>
      </w:pPr>
      <w:r w:rsidRPr="00136F1C">
        <w:t>【解析】【解答】</w:t>
      </w:r>
      <w:r w:rsidRPr="00136F1C">
        <w:t>52×58=3016</w:t>
      </w:r>
      <w:r w:rsidRPr="00136F1C">
        <w:t>，</w:t>
      </w:r>
      <w:r w:rsidRPr="00136F1C">
        <w:t>3016≈3000</w:t>
      </w:r>
      <w:r w:rsidRPr="00136F1C">
        <w:t>。</w:t>
      </w:r>
      <w:r w:rsidRPr="00136F1C">
        <w:br/>
      </w:r>
      <w:r w:rsidRPr="00136F1C">
        <w:t>故答案为：</w:t>
      </w:r>
      <w:r w:rsidRPr="00136F1C">
        <w:t>B</w:t>
      </w:r>
    </w:p>
    <w:p w14:paraId="18A88979" w14:textId="77777777" w:rsidR="008C101D" w:rsidRPr="00136F1C" w:rsidRDefault="00136F1C" w:rsidP="00136F1C">
      <w:pPr>
        <w:spacing w:after="0" w:line="360" w:lineRule="auto"/>
      </w:pPr>
      <w:r w:rsidRPr="00136F1C">
        <w:t>【分析】</w:t>
      </w:r>
      <w:r w:rsidRPr="00136F1C">
        <w:t>39×92=3588</w:t>
      </w:r>
      <w:r w:rsidRPr="00136F1C">
        <w:t>，</w:t>
      </w:r>
      <w:r w:rsidRPr="00136F1C">
        <w:t>3588≈4000</w:t>
      </w:r>
      <w:r w:rsidRPr="00136F1C">
        <w:t>；</w:t>
      </w:r>
      <w:r w:rsidRPr="00136F1C">
        <w:t>26×85=2210</w:t>
      </w:r>
      <w:r w:rsidRPr="00136F1C">
        <w:t>，</w:t>
      </w:r>
      <w:r w:rsidRPr="00136F1C">
        <w:t>2210≈2000.</w:t>
      </w:r>
    </w:p>
    <w:p w14:paraId="14AE945E" w14:textId="77777777" w:rsidR="008C101D" w:rsidRPr="00136F1C" w:rsidRDefault="00136F1C" w:rsidP="00136F1C">
      <w:pPr>
        <w:spacing w:after="0" w:line="360" w:lineRule="auto"/>
      </w:pPr>
      <w:r w:rsidRPr="00136F1C">
        <w:t>3.</w:t>
      </w:r>
      <w:r w:rsidRPr="00136F1C">
        <w:t>【答案】</w:t>
      </w:r>
      <w:r w:rsidRPr="00136F1C">
        <w:t xml:space="preserve"> A   </w:t>
      </w:r>
    </w:p>
    <w:p w14:paraId="087E907A" w14:textId="77777777" w:rsidR="008C101D" w:rsidRPr="00136F1C" w:rsidRDefault="00136F1C" w:rsidP="00136F1C">
      <w:pPr>
        <w:spacing w:after="0" w:line="360" w:lineRule="auto"/>
      </w:pPr>
      <w:r w:rsidRPr="00136F1C">
        <w:t>【解析】【解答】解：</w:t>
      </w:r>
      <w:r w:rsidRPr="00136F1C">
        <w:t>6</w:t>
      </w:r>
      <w:r w:rsidRPr="00136F1C">
        <w:t>米</w:t>
      </w:r>
      <w:r w:rsidRPr="00136F1C">
        <w:t>=60</w:t>
      </w:r>
      <w:r w:rsidRPr="00136F1C">
        <w:t>分米，</w:t>
      </w:r>
      <w:r w:rsidRPr="00136F1C">
        <w:t>60÷4.5≈13</w:t>
      </w:r>
      <w:r w:rsidRPr="00136F1C">
        <w:t>。</w:t>
      </w:r>
      <w:r w:rsidRPr="00136F1C">
        <w:br/>
        <w:t xml:space="preserve"> </w:t>
      </w:r>
      <w:r w:rsidRPr="00136F1C">
        <w:t>故答案为：</w:t>
      </w:r>
      <w:r w:rsidRPr="00136F1C">
        <w:t>A</w:t>
      </w:r>
      <w:r w:rsidRPr="00136F1C">
        <w:t>。</w:t>
      </w:r>
      <w:r w:rsidRPr="00136F1C">
        <w:br/>
        <w:t xml:space="preserve"> </w:t>
      </w:r>
      <w:r w:rsidRPr="00136F1C">
        <w:t>【分析】</w:t>
      </w:r>
      <w:r w:rsidRPr="00136F1C">
        <w:t>1</w:t>
      </w:r>
      <w:r w:rsidRPr="00136F1C">
        <w:t>米</w:t>
      </w:r>
      <w:r w:rsidRPr="00136F1C">
        <w:t>=10</w:t>
      </w:r>
      <w:r w:rsidRPr="00136F1C">
        <w:t>分米，</w:t>
      </w:r>
      <w:r w:rsidRPr="00136F1C">
        <w:t>60</w:t>
      </w:r>
      <w:r w:rsidRPr="00136F1C">
        <w:t>分米能做铁圈的个数</w:t>
      </w:r>
      <w:r w:rsidRPr="00136F1C">
        <w:t>=60÷</w:t>
      </w:r>
      <w:r w:rsidRPr="00136F1C">
        <w:t>做一个铁圈需要铁丝的长度，因为铁圈的个数是整数，所以将结果取整即可。</w:t>
      </w:r>
    </w:p>
    <w:p w14:paraId="7A793FE1" w14:textId="77777777" w:rsidR="008C101D" w:rsidRPr="00136F1C" w:rsidRDefault="00136F1C" w:rsidP="00136F1C">
      <w:pPr>
        <w:spacing w:after="0" w:line="360" w:lineRule="auto"/>
      </w:pPr>
      <w:r w:rsidRPr="00136F1C">
        <w:t>4.</w:t>
      </w:r>
      <w:r w:rsidRPr="00136F1C">
        <w:t>【答案】</w:t>
      </w:r>
      <w:r w:rsidRPr="00136F1C">
        <w:t xml:space="preserve"> C   </w:t>
      </w:r>
    </w:p>
    <w:p w14:paraId="18949759" w14:textId="77777777" w:rsidR="008C101D" w:rsidRPr="00136F1C" w:rsidRDefault="00136F1C" w:rsidP="00136F1C">
      <w:pPr>
        <w:spacing w:after="0" w:line="360" w:lineRule="auto"/>
      </w:pPr>
      <w:r w:rsidRPr="00136F1C">
        <w:t>【解析】【解答】解：</w:t>
      </w:r>
      <w:r w:rsidRPr="00136F1C">
        <w:t>28÷0.9≈32(</w:t>
      </w:r>
      <w:r w:rsidRPr="00136F1C">
        <w:t>块</w:t>
      </w:r>
      <w:r w:rsidRPr="00136F1C">
        <w:t>)</w:t>
      </w:r>
      <w:r w:rsidRPr="00136F1C">
        <w:br/>
      </w:r>
      <w:r w:rsidRPr="00136F1C">
        <w:t>故答案为：</w:t>
      </w:r>
      <w:r w:rsidRPr="00136F1C">
        <w:t>C</w:t>
      </w:r>
    </w:p>
    <w:p w14:paraId="177EE782" w14:textId="77777777" w:rsidR="008C101D" w:rsidRPr="00136F1C" w:rsidRDefault="00136F1C" w:rsidP="00136F1C">
      <w:pPr>
        <w:spacing w:after="0" w:line="360" w:lineRule="auto"/>
      </w:pPr>
      <w:r w:rsidRPr="00136F1C">
        <w:t>【分析】用书房的面积除以每块地砖的面积，用进一法取整数即可求出需要地砖的块数。</w:t>
      </w:r>
    </w:p>
    <w:p w14:paraId="7A842636" w14:textId="77777777" w:rsidR="008C101D" w:rsidRPr="00136F1C" w:rsidRDefault="00136F1C" w:rsidP="00136F1C">
      <w:pPr>
        <w:spacing w:line="360" w:lineRule="auto"/>
      </w:pPr>
      <w:r w:rsidRPr="00136F1C">
        <w:t>二、判断题</w:t>
      </w:r>
    </w:p>
    <w:p w14:paraId="3ABAEA77" w14:textId="77777777" w:rsidR="008C101D" w:rsidRPr="00136F1C" w:rsidRDefault="00136F1C" w:rsidP="00136F1C">
      <w:pPr>
        <w:spacing w:after="0" w:line="360" w:lineRule="auto"/>
      </w:pPr>
      <w:r w:rsidRPr="00136F1C">
        <w:t>5.</w:t>
      </w:r>
      <w:r w:rsidRPr="00136F1C">
        <w:t>【答案】</w:t>
      </w:r>
      <w:r w:rsidRPr="00136F1C">
        <w:t xml:space="preserve"> </w:t>
      </w:r>
      <w:r w:rsidRPr="00136F1C">
        <w:t>错误</w:t>
      </w:r>
      <w:r w:rsidRPr="00136F1C">
        <w:t xml:space="preserve">   </w:t>
      </w:r>
    </w:p>
    <w:p w14:paraId="2FC1B305" w14:textId="77777777" w:rsidR="008C101D" w:rsidRPr="00136F1C" w:rsidRDefault="00136F1C" w:rsidP="00136F1C">
      <w:pPr>
        <w:spacing w:after="0" w:line="360" w:lineRule="auto"/>
      </w:pPr>
      <w:r w:rsidRPr="00136F1C">
        <w:t>【解析】【解答】</w:t>
      </w:r>
      <w:r w:rsidRPr="00136F1C">
        <w:t xml:space="preserve"> </w:t>
      </w:r>
      <w:r w:rsidRPr="00136F1C">
        <w:t>保留整数，商应除到被除数的十分位，原题说法错误</w:t>
      </w:r>
      <w:r w:rsidRPr="00136F1C">
        <w:t>.</w:t>
      </w:r>
      <w:r w:rsidRPr="00136F1C">
        <w:br/>
        <w:t xml:space="preserve"> </w:t>
      </w:r>
      <w:r w:rsidRPr="00136F1C">
        <w:t>故答案为：错误</w:t>
      </w:r>
      <w:r w:rsidRPr="00136F1C">
        <w:t xml:space="preserve">. </w:t>
      </w:r>
    </w:p>
    <w:p w14:paraId="34FD8DD9" w14:textId="77777777" w:rsidR="008C101D" w:rsidRPr="00136F1C" w:rsidRDefault="00136F1C" w:rsidP="00136F1C">
      <w:pPr>
        <w:spacing w:after="0" w:line="360" w:lineRule="auto"/>
      </w:pPr>
      <w:r w:rsidRPr="00136F1C">
        <w:t>【分析】</w:t>
      </w:r>
      <w:r w:rsidRPr="00136F1C">
        <w:t xml:space="preserve"> </w:t>
      </w:r>
      <w:r w:rsidRPr="00136F1C">
        <w:t>保留整数，看小数部分十分位上的数</w:t>
      </w:r>
      <w:r w:rsidRPr="00136F1C">
        <w:t>“</w:t>
      </w:r>
      <w:r w:rsidRPr="00136F1C">
        <w:t>四舍五入</w:t>
      </w:r>
      <w:r w:rsidRPr="00136F1C">
        <w:t>”</w:t>
      </w:r>
      <w:r w:rsidRPr="00136F1C">
        <w:t>，商应除到被除数的十分位，据此判断</w:t>
      </w:r>
      <w:r w:rsidRPr="00136F1C">
        <w:t>.</w:t>
      </w:r>
    </w:p>
    <w:p w14:paraId="7E379F29" w14:textId="77777777" w:rsidR="008C101D" w:rsidRPr="00136F1C" w:rsidRDefault="00136F1C" w:rsidP="00136F1C">
      <w:pPr>
        <w:spacing w:after="0" w:line="360" w:lineRule="auto"/>
      </w:pPr>
      <w:r w:rsidRPr="00136F1C">
        <w:t>6.</w:t>
      </w:r>
      <w:r w:rsidRPr="00136F1C">
        <w:t>【答案】</w:t>
      </w:r>
      <w:r w:rsidRPr="00136F1C">
        <w:t xml:space="preserve"> </w:t>
      </w:r>
      <w:r w:rsidRPr="00136F1C">
        <w:t>错误</w:t>
      </w:r>
      <w:r w:rsidRPr="00136F1C">
        <w:t xml:space="preserve">   </w:t>
      </w:r>
    </w:p>
    <w:p w14:paraId="36E1E639" w14:textId="77777777" w:rsidR="008C101D" w:rsidRPr="00136F1C" w:rsidRDefault="00136F1C" w:rsidP="00136F1C">
      <w:pPr>
        <w:spacing w:after="0" w:line="360" w:lineRule="auto"/>
      </w:pPr>
      <w:r w:rsidRPr="00136F1C">
        <w:t>【解析】【解答】</w:t>
      </w:r>
      <w:r w:rsidRPr="00136F1C">
        <w:t xml:space="preserve"> </w:t>
      </w:r>
      <w:r w:rsidRPr="00136F1C">
        <w:t>求商的近似值时，要保留三位小数，就要除到商的万分位，原题说法错误。</w:t>
      </w:r>
      <w:r w:rsidRPr="00136F1C">
        <w:br/>
        <w:t xml:space="preserve"> </w:t>
      </w:r>
      <w:r w:rsidRPr="00136F1C">
        <w:t>故答案为：错误。</w:t>
      </w:r>
      <w:r w:rsidRPr="00136F1C">
        <w:br/>
        <w:t xml:space="preserve"> </w:t>
      </w:r>
      <w:r w:rsidRPr="00136F1C">
        <w:t>【分析】</w:t>
      </w:r>
      <w:r w:rsidRPr="00136F1C">
        <w:t xml:space="preserve"> </w:t>
      </w:r>
      <w:r w:rsidRPr="00136F1C">
        <w:t>求商的近似数时，保留三位小数，就得除到小数部分第四位，那就是万分位，然后进行四舍五入即可。</w:t>
      </w:r>
    </w:p>
    <w:p w14:paraId="1349FC24" w14:textId="77777777" w:rsidR="008C101D" w:rsidRPr="00136F1C" w:rsidRDefault="00136F1C" w:rsidP="00136F1C">
      <w:pPr>
        <w:spacing w:after="0" w:line="360" w:lineRule="auto"/>
      </w:pPr>
      <w:r w:rsidRPr="00136F1C">
        <w:lastRenderedPageBreak/>
        <w:t>7.</w:t>
      </w:r>
      <w:r w:rsidRPr="00136F1C">
        <w:t>【答案】</w:t>
      </w:r>
      <w:r w:rsidRPr="00136F1C">
        <w:t xml:space="preserve"> </w:t>
      </w:r>
      <w:r w:rsidRPr="00136F1C">
        <w:t>正确</w:t>
      </w:r>
      <w:r w:rsidRPr="00136F1C">
        <w:t xml:space="preserve">   </w:t>
      </w:r>
    </w:p>
    <w:p w14:paraId="185AA5FB" w14:textId="77777777" w:rsidR="008C101D" w:rsidRPr="00136F1C" w:rsidRDefault="00136F1C" w:rsidP="00136F1C">
      <w:pPr>
        <w:spacing w:after="0" w:line="360" w:lineRule="auto"/>
      </w:pPr>
      <w:r w:rsidRPr="00136F1C">
        <w:t>【解析】【解答】解：</w:t>
      </w:r>
      <w:r w:rsidRPr="00136F1C">
        <w:t>10÷2.8≈3</w:t>
      </w:r>
      <w:r w:rsidRPr="00136F1C">
        <w:t>（支），最多可以买</w:t>
      </w:r>
      <w:r w:rsidRPr="00136F1C">
        <w:t>3</w:t>
      </w:r>
      <w:r w:rsidRPr="00136F1C">
        <w:t>支这样的圆珠笔。原题说法正确。</w:t>
      </w:r>
      <w:r w:rsidRPr="00136F1C">
        <w:br/>
        <w:t xml:space="preserve"> </w:t>
      </w:r>
      <w:r w:rsidRPr="00136F1C">
        <w:t>故答案为：正确。</w:t>
      </w:r>
      <w:r w:rsidRPr="00136F1C">
        <w:br/>
        <w:t xml:space="preserve"> </w:t>
      </w:r>
      <w:r w:rsidRPr="00136F1C">
        <w:t>【分析】用总钱数除以每支圆珠笔的钱数，用去尾法取整数即可求出最多买圆珠笔的支数。</w:t>
      </w:r>
    </w:p>
    <w:p w14:paraId="689E4ACC" w14:textId="77777777" w:rsidR="008C101D" w:rsidRPr="00136F1C" w:rsidRDefault="00136F1C" w:rsidP="00136F1C">
      <w:pPr>
        <w:spacing w:line="360" w:lineRule="auto"/>
      </w:pPr>
      <w:r w:rsidRPr="00136F1C">
        <w:t>三、填空题</w:t>
      </w:r>
    </w:p>
    <w:p w14:paraId="1BA8724B" w14:textId="77777777" w:rsidR="008C101D" w:rsidRPr="00136F1C" w:rsidRDefault="00136F1C" w:rsidP="00136F1C">
      <w:pPr>
        <w:spacing w:after="0" w:line="360" w:lineRule="auto"/>
      </w:pPr>
      <w:r w:rsidRPr="00136F1C">
        <w:t>8.</w:t>
      </w:r>
      <w:r w:rsidRPr="00136F1C">
        <w:t>【答案】</w:t>
      </w:r>
      <w:r w:rsidRPr="00136F1C">
        <w:t>75.06</w:t>
      </w:r>
      <w:r w:rsidRPr="00136F1C">
        <w:t>；</w:t>
      </w:r>
      <w:r w:rsidRPr="00136F1C">
        <w:t xml:space="preserve">75.1  </w:t>
      </w:r>
    </w:p>
    <w:p w14:paraId="2835563A" w14:textId="77777777" w:rsidR="008C101D" w:rsidRPr="00136F1C" w:rsidRDefault="00136F1C" w:rsidP="00136F1C">
      <w:pPr>
        <w:spacing w:after="0" w:line="360" w:lineRule="auto"/>
      </w:pPr>
      <w:r w:rsidRPr="00136F1C">
        <w:t>【解析】【解答】</w:t>
      </w:r>
      <w:r w:rsidRPr="00136F1C">
        <w:t>7</w:t>
      </w:r>
      <w:r w:rsidRPr="00136F1C">
        <w:t>个十、</w:t>
      </w:r>
      <w:r w:rsidRPr="00136F1C">
        <w:t>5</w:t>
      </w:r>
      <w:r w:rsidRPr="00136F1C">
        <w:t>个一和</w:t>
      </w:r>
      <w:r w:rsidRPr="00136F1C">
        <w:t>6</w:t>
      </w:r>
      <w:r w:rsidRPr="00136F1C">
        <w:t>个百分之一组成的数写作：</w:t>
      </w:r>
      <w:r w:rsidRPr="00136F1C">
        <w:t>75.06</w:t>
      </w:r>
      <w:r w:rsidRPr="00136F1C">
        <w:t>，保留一位小数记作：</w:t>
      </w:r>
      <w:r w:rsidRPr="00136F1C">
        <w:t>75.1</w:t>
      </w:r>
      <w:r w:rsidRPr="00136F1C">
        <w:t>故答案为：</w:t>
      </w:r>
      <w:r w:rsidRPr="00136F1C">
        <w:t>75.06</w:t>
      </w:r>
      <w:r w:rsidRPr="00136F1C">
        <w:t>；</w:t>
      </w:r>
      <w:r w:rsidRPr="00136F1C">
        <w:t>75.1</w:t>
      </w:r>
      <w:r w:rsidRPr="00136F1C">
        <w:br/>
      </w:r>
      <w:r w:rsidRPr="00136F1C">
        <w:t>【分析】一个数有几个计数单位，对应的这个数位上就写几，据此写出即可；保留一位小数就是精确到十分位，要看到下一位百分位上的数，运用四舍五入法进行解答</w:t>
      </w:r>
      <w:r w:rsidRPr="00136F1C">
        <w:t>.</w:t>
      </w:r>
    </w:p>
    <w:p w14:paraId="2139C4A4" w14:textId="77777777" w:rsidR="00136F1C" w:rsidRPr="00136F1C" w:rsidRDefault="00136F1C" w:rsidP="00136F1C">
      <w:pPr>
        <w:spacing w:after="0" w:line="360" w:lineRule="auto"/>
      </w:pPr>
      <w:r w:rsidRPr="00136F1C">
        <w:t>9.</w:t>
      </w:r>
      <w:r w:rsidRPr="00136F1C">
        <w:t>【答案】</w:t>
      </w:r>
      <w:r w:rsidRPr="00136F1C">
        <w:t xml:space="preserve"> 15.9</w:t>
      </w:r>
    </w:p>
    <w:p w14:paraId="40398BB0" w14:textId="77777777" w:rsidR="00136F1C" w:rsidRPr="00136F1C" w:rsidRDefault="00136F1C" w:rsidP="00136F1C">
      <w:pPr>
        <w:spacing w:after="0" w:line="360" w:lineRule="auto"/>
      </w:pPr>
      <w:r w:rsidRPr="00136F1C">
        <w:t>【解析】【解答】解：</w:t>
      </w:r>
      <w:r w:rsidRPr="00136F1C">
        <w:t>7.8÷0.49</w:t>
      </w:r>
      <w:r w:rsidRPr="00136F1C">
        <w:t>＝</w:t>
      </w:r>
      <w:r w:rsidRPr="00136F1C">
        <w:t>15.9</w:t>
      </w:r>
    </w:p>
    <w:p w14:paraId="7AB0BD0B" w14:textId="77777777" w:rsidR="008C101D" w:rsidRPr="00136F1C" w:rsidRDefault="00136F1C" w:rsidP="00136F1C">
      <w:pPr>
        <w:spacing w:after="0" w:line="360" w:lineRule="auto"/>
      </w:pPr>
      <w:r w:rsidRPr="00136F1C">
        <w:t>故答案为：</w:t>
      </w:r>
      <w:r w:rsidRPr="00136F1C">
        <w:t>15.9</w:t>
      </w:r>
    </w:p>
    <w:p w14:paraId="69515497" w14:textId="77777777" w:rsidR="008C101D" w:rsidRPr="00136F1C" w:rsidRDefault="00136F1C" w:rsidP="00136F1C">
      <w:pPr>
        <w:spacing w:after="0" w:line="360" w:lineRule="auto"/>
      </w:pPr>
      <w:r w:rsidRPr="00136F1C">
        <w:t>【分析】本题考查的主要内容是小数除法计算问题，根据被除数和除数同时扩大或缩小相同的倍数（</w:t>
      </w:r>
      <w:r w:rsidRPr="00136F1C">
        <w:t>0</w:t>
      </w:r>
      <w:r w:rsidRPr="00136F1C">
        <w:t>除外），商不变的规律进行分析</w:t>
      </w:r>
      <w:r w:rsidRPr="00136F1C">
        <w:t>.</w:t>
      </w:r>
    </w:p>
    <w:p w14:paraId="70271FF6" w14:textId="77777777" w:rsidR="008C101D" w:rsidRPr="00136F1C" w:rsidRDefault="00136F1C" w:rsidP="00136F1C">
      <w:pPr>
        <w:spacing w:after="0" w:line="360" w:lineRule="auto"/>
      </w:pPr>
      <w:r w:rsidRPr="00136F1C">
        <w:t>10.</w:t>
      </w:r>
      <w:r w:rsidRPr="00136F1C">
        <w:t>【答案】</w:t>
      </w:r>
      <w:r w:rsidRPr="00136F1C">
        <w:t xml:space="preserve"> 3.9</w:t>
      </w:r>
      <w:r w:rsidRPr="00136F1C">
        <w:t>；</w:t>
      </w:r>
      <w:r w:rsidRPr="00136F1C">
        <w:t>3.86</w:t>
      </w:r>
      <w:r w:rsidRPr="00136F1C">
        <w:t>；</w:t>
      </w:r>
      <w:r w:rsidRPr="00136F1C">
        <w:t xml:space="preserve">3.857   </w:t>
      </w:r>
    </w:p>
    <w:p w14:paraId="28020AEB" w14:textId="77777777" w:rsidR="008C101D" w:rsidRPr="00136F1C" w:rsidRDefault="00136F1C" w:rsidP="00136F1C">
      <w:pPr>
        <w:spacing w:after="0" w:line="360" w:lineRule="auto"/>
      </w:pPr>
      <w:r w:rsidRPr="00136F1C">
        <w:t>【解析】【解答】</w:t>
      </w:r>
      <w:r w:rsidRPr="00136F1C">
        <w:t>2.7÷0.7=3.85714......</w:t>
      </w:r>
      <w:r w:rsidRPr="00136F1C">
        <w:t>，精确到十分位是</w:t>
      </w:r>
      <w:r w:rsidRPr="00136F1C">
        <w:t>3.9</w:t>
      </w:r>
      <w:r w:rsidRPr="00136F1C">
        <w:t>，保留两位小数</w:t>
      </w:r>
      <w:r w:rsidRPr="00136F1C">
        <w:t>,3.86</w:t>
      </w:r>
      <w:r w:rsidRPr="00136F1C">
        <w:t>，精确到千分位是</w:t>
      </w:r>
      <w:r w:rsidRPr="00136F1C">
        <w:t>3.857.</w:t>
      </w:r>
      <w:r w:rsidRPr="00136F1C">
        <w:br/>
        <w:t xml:space="preserve"> </w:t>
      </w:r>
      <w:r w:rsidRPr="00136F1C">
        <w:t>故答案为：</w:t>
      </w:r>
      <w:r w:rsidRPr="00136F1C">
        <w:t>3.9</w:t>
      </w:r>
      <w:r w:rsidRPr="00136F1C">
        <w:t>；</w:t>
      </w:r>
      <w:r w:rsidRPr="00136F1C">
        <w:t>3.86</w:t>
      </w:r>
      <w:r w:rsidRPr="00136F1C">
        <w:t>；</w:t>
      </w:r>
      <w:r w:rsidRPr="00136F1C">
        <w:t>3.857.</w:t>
      </w:r>
      <w:r w:rsidRPr="00136F1C">
        <w:br/>
        <w:t xml:space="preserve"> </w:t>
      </w:r>
      <w:r w:rsidRPr="00136F1C">
        <w:t>【分析】除数是小数的计算方法：（</w:t>
      </w:r>
      <w:r w:rsidRPr="00136F1C">
        <w:t>1</w:t>
      </w:r>
      <w:r w:rsidRPr="00136F1C">
        <w:t>）先移动除数的小数点，使它变成整数；（</w:t>
      </w:r>
      <w:r w:rsidRPr="00136F1C">
        <w:t>2</w:t>
      </w:r>
      <w:r w:rsidRPr="00136F1C">
        <w:t>）除数的小数点向右移动几位，被除数的小数点也向右移动几位，位数不够时，在被除数的末尾用</w:t>
      </w:r>
      <w:r w:rsidRPr="00136F1C">
        <w:t>0</w:t>
      </w:r>
      <w:r w:rsidRPr="00136F1C">
        <w:t>补足；（</w:t>
      </w:r>
      <w:r w:rsidRPr="00136F1C">
        <w:t>3</w:t>
      </w:r>
      <w:r w:rsidRPr="00136F1C">
        <w:t>）然后按照除数是整数的除法进行计算；</w:t>
      </w:r>
      <w:r w:rsidRPr="00136F1C">
        <w:br/>
        <w:t xml:space="preserve"> </w:t>
      </w:r>
      <w:r w:rsidRPr="00136F1C">
        <w:t>求一个小数的近似数，先看要求保留到那一位，然后再向后多看一位，把多看的这一位数四舍五入。</w:t>
      </w:r>
    </w:p>
    <w:p w14:paraId="7169983C" w14:textId="77777777" w:rsidR="008C101D" w:rsidRPr="00136F1C" w:rsidRDefault="00136F1C" w:rsidP="00136F1C">
      <w:pPr>
        <w:spacing w:after="0" w:line="360" w:lineRule="auto"/>
      </w:pPr>
      <w:r w:rsidRPr="00136F1C">
        <w:t>11.</w:t>
      </w:r>
      <w:r w:rsidRPr="00136F1C">
        <w:t>【答案】</w:t>
      </w:r>
      <w:r w:rsidRPr="00136F1C">
        <w:t xml:space="preserve"> </w:t>
      </w:r>
      <w:r w:rsidRPr="00136F1C">
        <w:t>（</w:t>
      </w:r>
      <w:r w:rsidRPr="00136F1C">
        <w:t>1</w:t>
      </w:r>
      <w:r w:rsidRPr="00136F1C">
        <w:t>）</w:t>
      </w:r>
      <w:r w:rsidRPr="00136F1C">
        <w:t>5.4</w:t>
      </w:r>
      <w:r w:rsidRPr="00136F1C">
        <w:br/>
      </w:r>
      <w:r w:rsidRPr="00136F1C">
        <w:t>（</w:t>
      </w:r>
      <w:r w:rsidRPr="00136F1C">
        <w:t>2</w:t>
      </w:r>
      <w:r w:rsidRPr="00136F1C">
        <w:t>）</w:t>
      </w:r>
      <w:r w:rsidRPr="00136F1C">
        <w:t xml:space="preserve">186   </w:t>
      </w:r>
    </w:p>
    <w:p w14:paraId="7B021ED8" w14:textId="77777777" w:rsidR="008C101D" w:rsidRPr="00136F1C" w:rsidRDefault="00136F1C" w:rsidP="00136F1C">
      <w:pPr>
        <w:spacing w:after="0" w:line="360" w:lineRule="auto"/>
      </w:pPr>
      <w:r w:rsidRPr="00136F1C">
        <w:t>【解析】【解答】（</w:t>
      </w:r>
      <w:r w:rsidRPr="00136F1C">
        <w:t>1</w:t>
      </w:r>
      <w:r w:rsidRPr="00136F1C">
        <w:t>）</w:t>
      </w:r>
      <w:r w:rsidRPr="00136F1C">
        <w:t>45×0.12=5.4</w:t>
      </w:r>
      <w:r w:rsidRPr="00136F1C">
        <w:t>（千克）；</w:t>
      </w:r>
      <w:r w:rsidRPr="00136F1C">
        <w:br/>
        <w:t xml:space="preserve"> </w:t>
      </w:r>
      <w:r w:rsidRPr="00136F1C">
        <w:t>（</w:t>
      </w:r>
      <w:r w:rsidRPr="00136F1C">
        <w:t>2</w:t>
      </w:r>
      <w:r w:rsidRPr="00136F1C">
        <w:t>）</w:t>
      </w:r>
      <w:r w:rsidRPr="00136F1C">
        <w:t>1</w:t>
      </w:r>
      <w:r w:rsidRPr="00136F1C">
        <w:t>吨</w:t>
      </w:r>
      <w:r w:rsidRPr="00136F1C">
        <w:t>=1000</w:t>
      </w:r>
      <w:r w:rsidRPr="00136F1C">
        <w:t>千克，</w:t>
      </w:r>
      <w:r w:rsidRPr="00136F1C">
        <w:t>1000÷5.4≈186</w:t>
      </w:r>
      <w:r w:rsidRPr="00136F1C">
        <w:t>（袋）。</w:t>
      </w:r>
      <w:r w:rsidRPr="00136F1C">
        <w:br/>
        <w:t xml:space="preserve"> </w:t>
      </w:r>
      <w:r w:rsidRPr="00136F1C">
        <w:t>故答案为：（</w:t>
      </w:r>
      <w:r w:rsidRPr="00136F1C">
        <w:t>1</w:t>
      </w:r>
      <w:r w:rsidRPr="00136F1C">
        <w:t>）</w:t>
      </w:r>
      <w:r w:rsidRPr="00136F1C">
        <w:t>5.4</w:t>
      </w:r>
      <w:r w:rsidRPr="00136F1C">
        <w:t>；（</w:t>
      </w:r>
      <w:r w:rsidRPr="00136F1C">
        <w:t>2</w:t>
      </w:r>
      <w:r w:rsidRPr="00136F1C">
        <w:t>）</w:t>
      </w:r>
      <w:r w:rsidRPr="00136F1C">
        <w:t>186.</w:t>
      </w:r>
      <w:r w:rsidRPr="00136F1C">
        <w:br/>
        <w:t xml:space="preserve"> </w:t>
      </w:r>
      <w:r w:rsidRPr="00136F1C">
        <w:t>【分析】（</w:t>
      </w:r>
      <w:r w:rsidRPr="00136F1C">
        <w:t>1</w:t>
      </w:r>
      <w:r w:rsidRPr="00136F1C">
        <w:t>）一袋黄豆质量</w:t>
      </w:r>
      <w:r w:rsidRPr="00136F1C">
        <w:t>×</w:t>
      </w:r>
      <w:r w:rsidRPr="00136F1C">
        <w:t>每千克黄豆榨油的质量</w:t>
      </w:r>
      <w:r w:rsidRPr="00136F1C">
        <w:t>=</w:t>
      </w:r>
      <w:r w:rsidRPr="00136F1C">
        <w:t>一袋黄豆榨油的质量；</w:t>
      </w:r>
      <w:r w:rsidRPr="00136F1C">
        <w:br/>
        <w:t xml:space="preserve"> </w:t>
      </w:r>
      <w:r w:rsidRPr="00136F1C">
        <w:t>（</w:t>
      </w:r>
      <w:r w:rsidRPr="00136F1C">
        <w:t>2</w:t>
      </w:r>
      <w:r w:rsidRPr="00136F1C">
        <w:t>）油的质量</w:t>
      </w:r>
      <w:r w:rsidRPr="00136F1C">
        <w:t>÷</w:t>
      </w:r>
      <w:r w:rsidRPr="00136F1C">
        <w:t>一袋可以榨的油的质量</w:t>
      </w:r>
      <w:r w:rsidRPr="00136F1C">
        <w:t>=</w:t>
      </w:r>
      <w:r w:rsidRPr="00136F1C">
        <w:t>需要的袋数。</w:t>
      </w:r>
    </w:p>
    <w:p w14:paraId="1B6637C9" w14:textId="77777777" w:rsidR="008C101D" w:rsidRPr="00136F1C" w:rsidRDefault="00136F1C" w:rsidP="00136F1C">
      <w:pPr>
        <w:spacing w:line="360" w:lineRule="auto"/>
      </w:pPr>
      <w:r w:rsidRPr="00136F1C">
        <w:t>四、解答题</w:t>
      </w:r>
    </w:p>
    <w:p w14:paraId="3B76E27A" w14:textId="77777777" w:rsidR="008C101D" w:rsidRPr="00136F1C" w:rsidRDefault="00136F1C" w:rsidP="00136F1C">
      <w:pPr>
        <w:spacing w:after="0" w:line="360" w:lineRule="auto"/>
      </w:pPr>
      <w:r w:rsidRPr="00136F1C">
        <w:lastRenderedPageBreak/>
        <w:t>12.</w:t>
      </w:r>
      <w:r w:rsidRPr="00136F1C">
        <w:t>【答案】</w:t>
      </w:r>
      <w:r w:rsidRPr="00136F1C">
        <w:t xml:space="preserve"> </w:t>
      </w:r>
      <w:r w:rsidR="001A6E59">
        <w:rPr>
          <w:noProof/>
          <w:lang w:eastAsia="zh-CN"/>
        </w:rPr>
        <w:pict w14:anchorId="59F6D734">
          <v:shape id="图片 7" o:spid="_x0000_i1031" type="#_x0000_t75" style="width:369.75pt;height:138.75pt;visibility:visible;mso-wrap-style:square">
            <v:imagedata r:id="rId11" o:title=""/>
          </v:shape>
        </w:pict>
      </w:r>
    </w:p>
    <w:p w14:paraId="5ADB2E99" w14:textId="77777777" w:rsidR="008C101D" w:rsidRPr="00136F1C" w:rsidRDefault="00136F1C" w:rsidP="00136F1C">
      <w:pPr>
        <w:spacing w:after="0" w:line="360" w:lineRule="auto"/>
        <w:rPr>
          <w:lang w:eastAsia="zh-CN"/>
        </w:rPr>
      </w:pPr>
      <w:r w:rsidRPr="00136F1C">
        <w:rPr>
          <w:lang w:eastAsia="zh-CN"/>
        </w:rPr>
        <w:t>【解析】【分析】求小数近似数的方法：要求把小数保留到哪一位，就把这一位后面的尾数按照</w:t>
      </w:r>
      <w:r w:rsidRPr="00136F1C">
        <w:rPr>
          <w:lang w:eastAsia="zh-CN"/>
        </w:rPr>
        <w:t>“</w:t>
      </w:r>
      <w:r w:rsidRPr="00136F1C">
        <w:rPr>
          <w:lang w:eastAsia="zh-CN"/>
        </w:rPr>
        <w:t>四舍五入</w:t>
      </w:r>
      <w:r w:rsidRPr="00136F1C">
        <w:rPr>
          <w:lang w:eastAsia="zh-CN"/>
        </w:rPr>
        <w:t>”</w:t>
      </w:r>
      <w:r w:rsidRPr="00136F1C">
        <w:rPr>
          <w:lang w:eastAsia="zh-CN"/>
        </w:rPr>
        <w:t>法省略，中间用约等号连接。</w:t>
      </w:r>
    </w:p>
    <w:p w14:paraId="259779FA" w14:textId="77777777" w:rsidR="008C101D" w:rsidRPr="00136F1C" w:rsidRDefault="00136F1C" w:rsidP="00136F1C">
      <w:pPr>
        <w:spacing w:after="0" w:line="360" w:lineRule="auto"/>
      </w:pPr>
      <w:r w:rsidRPr="00136F1C">
        <w:t>13.</w:t>
      </w:r>
      <w:r w:rsidRPr="00136F1C">
        <w:t>【答案】</w:t>
      </w:r>
      <w:r w:rsidRPr="00136F1C">
        <w:t xml:space="preserve"> </w:t>
      </w:r>
      <w:r w:rsidRPr="00136F1C">
        <w:t>解：</w:t>
      </w:r>
      <w:r w:rsidRPr="00136F1C">
        <w:t>18.9÷1.8≈10</w:t>
      </w:r>
      <w:r w:rsidRPr="00136F1C">
        <w:t>（套）</w:t>
      </w:r>
      <w:r w:rsidRPr="00136F1C">
        <w:br/>
      </w:r>
      <w:r w:rsidRPr="00136F1C">
        <w:t>答：</w:t>
      </w:r>
      <w:r w:rsidRPr="00136F1C">
        <w:t>18.9m</w:t>
      </w:r>
      <w:r w:rsidRPr="00136F1C">
        <w:t>布可以做</w:t>
      </w:r>
      <w:r w:rsidRPr="00136F1C">
        <w:t>10</w:t>
      </w:r>
      <w:r w:rsidRPr="00136F1C">
        <w:t>套。</w:t>
      </w:r>
      <w:r w:rsidRPr="00136F1C">
        <w:t xml:space="preserve">   </w:t>
      </w:r>
    </w:p>
    <w:p w14:paraId="3F2F2FDB" w14:textId="77777777" w:rsidR="008C101D" w:rsidRPr="00136F1C" w:rsidRDefault="00136F1C" w:rsidP="00136F1C">
      <w:pPr>
        <w:spacing w:after="0" w:line="360" w:lineRule="auto"/>
        <w:rPr>
          <w:lang w:eastAsia="zh-CN"/>
        </w:rPr>
      </w:pPr>
      <w:r w:rsidRPr="00136F1C">
        <w:rPr>
          <w:lang w:eastAsia="zh-CN"/>
        </w:rPr>
        <w:t>【解析】【分析】用布的总长度除以每套演出服需要布的长度，用去尾法取整数即可求出做的套数。</w:t>
      </w:r>
    </w:p>
    <w:p w14:paraId="104BBBB4" w14:textId="77777777" w:rsidR="008C101D" w:rsidRPr="00136F1C" w:rsidRDefault="00136F1C" w:rsidP="00136F1C">
      <w:pPr>
        <w:spacing w:line="360" w:lineRule="auto"/>
        <w:rPr>
          <w:lang w:eastAsia="zh-CN"/>
        </w:rPr>
      </w:pPr>
      <w:r w:rsidRPr="00136F1C">
        <w:rPr>
          <w:lang w:eastAsia="zh-CN"/>
        </w:rPr>
        <w:t>五、综合题</w:t>
      </w:r>
    </w:p>
    <w:p w14:paraId="446CA562" w14:textId="77777777" w:rsidR="008C101D" w:rsidRPr="00136F1C" w:rsidRDefault="00136F1C" w:rsidP="00136F1C">
      <w:pPr>
        <w:spacing w:after="0" w:line="360" w:lineRule="auto"/>
        <w:rPr>
          <w:lang w:eastAsia="zh-CN"/>
        </w:rPr>
      </w:pPr>
      <w:r w:rsidRPr="00136F1C">
        <w:rPr>
          <w:lang w:eastAsia="zh-CN"/>
        </w:rPr>
        <w:t>14.</w:t>
      </w:r>
      <w:r w:rsidRPr="00136F1C">
        <w:rPr>
          <w:lang w:eastAsia="zh-CN"/>
        </w:rPr>
        <w:t>【答案】</w:t>
      </w:r>
      <w:r w:rsidRPr="00136F1C">
        <w:rPr>
          <w:lang w:eastAsia="zh-CN"/>
        </w:rPr>
        <w:t xml:space="preserve"> </w:t>
      </w:r>
      <w:r w:rsidRPr="00136F1C">
        <w:rPr>
          <w:lang w:eastAsia="zh-CN"/>
        </w:rPr>
        <w:t>（</w:t>
      </w:r>
      <w:r w:rsidRPr="00136F1C">
        <w:rPr>
          <w:lang w:eastAsia="zh-CN"/>
        </w:rPr>
        <w:t>1</w:t>
      </w:r>
      <w:r w:rsidRPr="00136F1C">
        <w:rPr>
          <w:lang w:eastAsia="zh-CN"/>
        </w:rPr>
        <w:t>）</w:t>
      </w:r>
      <w:r w:rsidRPr="00136F1C">
        <w:rPr>
          <w:lang w:eastAsia="zh-CN"/>
        </w:rPr>
        <w:t>18.42</w:t>
      </w:r>
      <w:r w:rsidRPr="00136F1C">
        <w:rPr>
          <w:lang w:eastAsia="zh-CN"/>
        </w:rPr>
        <w:t>；</w:t>
      </w:r>
      <w:r w:rsidRPr="00136F1C">
        <w:rPr>
          <w:lang w:eastAsia="zh-CN"/>
        </w:rPr>
        <w:t>18.4</w:t>
      </w:r>
      <w:r w:rsidRPr="00136F1C">
        <w:rPr>
          <w:lang w:eastAsia="zh-CN"/>
        </w:rPr>
        <w:br/>
      </w:r>
      <w:r w:rsidRPr="00136F1C">
        <w:rPr>
          <w:lang w:eastAsia="zh-CN"/>
        </w:rPr>
        <w:t>（</w:t>
      </w:r>
      <w:r w:rsidRPr="00136F1C">
        <w:rPr>
          <w:lang w:eastAsia="zh-CN"/>
        </w:rPr>
        <w:t>2</w:t>
      </w:r>
      <w:r w:rsidRPr="00136F1C">
        <w:rPr>
          <w:lang w:eastAsia="zh-CN"/>
        </w:rPr>
        <w:t>）</w:t>
      </w:r>
      <w:r w:rsidR="00447BFD">
        <w:rPr>
          <w:noProof/>
          <w:lang w:eastAsia="zh-CN"/>
        </w:rPr>
        <w:pict w14:anchorId="6DAAD0A9">
          <v:shape id="图片 8" o:spid="_x0000_i1032" type="#_x0000_t75" style="width:15pt;height:11.25pt;visibility:visible;mso-wrap-style:square">
            <v:imagedata r:id="rId12" o:title=""/>
          </v:shape>
        </w:pict>
      </w:r>
      <w:r w:rsidRPr="00136F1C">
        <w:rPr>
          <w:lang w:eastAsia="zh-CN"/>
        </w:rPr>
        <w:t>；</w:t>
      </w:r>
      <w:r w:rsidRPr="00136F1C">
        <w:rPr>
          <w:lang w:eastAsia="zh-CN"/>
        </w:rPr>
        <w:t xml:space="preserve">2.667   </w:t>
      </w:r>
    </w:p>
    <w:p w14:paraId="171174E6" w14:textId="77777777" w:rsidR="008C101D" w:rsidRPr="00136F1C" w:rsidRDefault="00136F1C" w:rsidP="00136F1C">
      <w:pPr>
        <w:spacing w:after="0" w:line="360" w:lineRule="auto"/>
        <w:rPr>
          <w:lang w:eastAsia="zh-CN"/>
        </w:rPr>
      </w:pPr>
      <w:r w:rsidRPr="00136F1C">
        <w:rPr>
          <w:lang w:eastAsia="zh-CN"/>
        </w:rPr>
        <w:t>【解析】【解答】解：（</w:t>
      </w:r>
      <w:r w:rsidRPr="00136F1C">
        <w:rPr>
          <w:lang w:eastAsia="zh-CN"/>
        </w:rPr>
        <w:t>1</w:t>
      </w:r>
      <w:r w:rsidRPr="00136F1C">
        <w:rPr>
          <w:lang w:eastAsia="zh-CN"/>
        </w:rPr>
        <w:t>）</w:t>
      </w:r>
      <w:r w:rsidRPr="00136F1C">
        <w:rPr>
          <w:lang w:eastAsia="zh-CN"/>
        </w:rPr>
        <w:t>6.14×3</w:t>
      </w:r>
      <w:r w:rsidRPr="00136F1C">
        <w:rPr>
          <w:lang w:eastAsia="zh-CN"/>
        </w:rPr>
        <w:t>＝</w:t>
      </w:r>
      <w:r w:rsidRPr="00136F1C">
        <w:rPr>
          <w:lang w:eastAsia="zh-CN"/>
        </w:rPr>
        <w:t>18.42</w:t>
      </w:r>
      <w:r w:rsidRPr="00136F1C">
        <w:rPr>
          <w:lang w:eastAsia="zh-CN"/>
        </w:rPr>
        <w:t>，把积保留一位小数是</w:t>
      </w:r>
      <w:r w:rsidRPr="00136F1C">
        <w:rPr>
          <w:lang w:eastAsia="zh-CN"/>
        </w:rPr>
        <w:t>18.4</w:t>
      </w:r>
      <w:r w:rsidRPr="00136F1C">
        <w:rPr>
          <w:lang w:eastAsia="zh-CN"/>
        </w:rPr>
        <w:t>；</w:t>
      </w:r>
      <w:r w:rsidRPr="00136F1C">
        <w:rPr>
          <w:lang w:eastAsia="zh-CN"/>
        </w:rPr>
        <w:br/>
        <w:t xml:space="preserve"> </w:t>
      </w:r>
      <w:r w:rsidRPr="00136F1C">
        <w:rPr>
          <w:lang w:eastAsia="zh-CN"/>
        </w:rPr>
        <w:t>（</w:t>
      </w:r>
      <w:r w:rsidRPr="00136F1C">
        <w:rPr>
          <w:lang w:eastAsia="zh-CN"/>
        </w:rPr>
        <w:t>2</w:t>
      </w:r>
      <w:r w:rsidRPr="00136F1C">
        <w:rPr>
          <w:lang w:eastAsia="zh-CN"/>
        </w:rPr>
        <w:t>）</w:t>
      </w:r>
      <w:r w:rsidRPr="00136F1C">
        <w:rPr>
          <w:lang w:eastAsia="zh-CN"/>
        </w:rPr>
        <w:t>4÷1.5</w:t>
      </w:r>
      <w:r w:rsidRPr="00136F1C">
        <w:rPr>
          <w:lang w:eastAsia="zh-CN"/>
        </w:rPr>
        <w:t>＝</w:t>
      </w:r>
      <w:r w:rsidRPr="00136F1C">
        <w:rPr>
          <w:lang w:eastAsia="zh-CN"/>
        </w:rPr>
        <w:t xml:space="preserve"> </w:t>
      </w:r>
      <w:r w:rsidR="00447BFD">
        <w:rPr>
          <w:noProof/>
          <w:lang w:eastAsia="zh-CN"/>
        </w:rPr>
        <w:pict w14:anchorId="4D13DD61">
          <v:shape id="图片 9" o:spid="_x0000_i1033" type="#_x0000_t75" style="width:15pt;height:11.25pt;visibility:visible;mso-wrap-style:square">
            <v:imagedata r:id="rId12" o:title=""/>
          </v:shape>
        </w:pict>
      </w:r>
      <w:r w:rsidRPr="00136F1C">
        <w:rPr>
          <w:lang w:eastAsia="zh-CN"/>
        </w:rPr>
        <w:t>，把商精确到千分位是</w:t>
      </w:r>
      <w:r w:rsidRPr="00136F1C">
        <w:rPr>
          <w:lang w:eastAsia="zh-CN"/>
        </w:rPr>
        <w:t>2.667</w:t>
      </w:r>
      <w:r w:rsidRPr="00136F1C">
        <w:rPr>
          <w:lang w:eastAsia="zh-CN"/>
        </w:rPr>
        <w:t>。</w:t>
      </w:r>
      <w:r w:rsidRPr="00136F1C">
        <w:rPr>
          <w:lang w:eastAsia="zh-CN"/>
        </w:rPr>
        <w:br/>
        <w:t xml:space="preserve"> </w:t>
      </w:r>
      <w:r w:rsidRPr="00136F1C">
        <w:rPr>
          <w:lang w:eastAsia="zh-CN"/>
        </w:rPr>
        <w:t>故答案为：</w:t>
      </w:r>
      <w:r w:rsidRPr="00136F1C">
        <w:rPr>
          <w:lang w:eastAsia="zh-CN"/>
        </w:rPr>
        <w:t>18.42</w:t>
      </w:r>
      <w:r w:rsidRPr="00136F1C">
        <w:rPr>
          <w:lang w:eastAsia="zh-CN"/>
        </w:rPr>
        <w:t>；</w:t>
      </w:r>
      <w:r w:rsidRPr="00136F1C">
        <w:rPr>
          <w:lang w:eastAsia="zh-CN"/>
        </w:rPr>
        <w:t>18.4</w:t>
      </w:r>
      <w:r w:rsidRPr="00136F1C">
        <w:rPr>
          <w:lang w:eastAsia="zh-CN"/>
        </w:rPr>
        <w:t>；</w:t>
      </w:r>
      <w:r w:rsidR="00447BFD">
        <w:rPr>
          <w:noProof/>
          <w:lang w:eastAsia="zh-CN"/>
        </w:rPr>
        <w:pict w14:anchorId="0E20A0FE">
          <v:shape id="图片 10" o:spid="_x0000_i1034" type="#_x0000_t75" style="width:15pt;height:11.25pt;visibility:visible;mso-wrap-style:square">
            <v:imagedata r:id="rId12" o:title=""/>
          </v:shape>
        </w:pict>
      </w:r>
      <w:r w:rsidRPr="00136F1C">
        <w:rPr>
          <w:lang w:eastAsia="zh-CN"/>
        </w:rPr>
        <w:t>；</w:t>
      </w:r>
      <w:r w:rsidRPr="00136F1C">
        <w:rPr>
          <w:lang w:eastAsia="zh-CN"/>
        </w:rPr>
        <w:t>2.667</w:t>
      </w:r>
      <w:r w:rsidRPr="00136F1C">
        <w:rPr>
          <w:lang w:eastAsia="zh-CN"/>
        </w:rPr>
        <w:t>。</w:t>
      </w:r>
      <w:r w:rsidRPr="00136F1C">
        <w:rPr>
          <w:lang w:eastAsia="zh-CN"/>
        </w:rPr>
        <w:br/>
        <w:t xml:space="preserve"> </w:t>
      </w:r>
      <w:r w:rsidRPr="00136F1C">
        <w:rPr>
          <w:lang w:eastAsia="zh-CN"/>
        </w:rPr>
        <w:t>【分析】小数的乘法计算法则：先按照整数乘法的计算法则算出积，再看因数中共有几位小数，就从积的右边起数出几位</w:t>
      </w:r>
      <w:r w:rsidRPr="00136F1C">
        <w:rPr>
          <w:lang w:eastAsia="zh-CN"/>
        </w:rPr>
        <w:t>,</w:t>
      </w:r>
      <w:r w:rsidRPr="00136F1C">
        <w:rPr>
          <w:lang w:eastAsia="zh-CN"/>
        </w:rPr>
        <w:t>点上小数点，如果位数不够</w:t>
      </w:r>
      <w:r w:rsidRPr="00136F1C">
        <w:rPr>
          <w:lang w:eastAsia="zh-CN"/>
        </w:rPr>
        <w:t>,</w:t>
      </w:r>
      <w:r w:rsidRPr="00136F1C">
        <w:rPr>
          <w:lang w:eastAsia="zh-CN"/>
        </w:rPr>
        <w:t>就用</w:t>
      </w:r>
      <w:r w:rsidRPr="00136F1C">
        <w:rPr>
          <w:lang w:eastAsia="zh-CN"/>
        </w:rPr>
        <w:t>"0"</w:t>
      </w:r>
      <w:r w:rsidRPr="00136F1C">
        <w:rPr>
          <w:lang w:eastAsia="zh-CN"/>
        </w:rPr>
        <w:t>补足；除数是小数的小数除法法则：先看除数中有几位小数，就把被除数的小数点向右移动几位，数位不够的用零补足，然后按照除数是整数的小数除法来除；根据</w:t>
      </w:r>
      <w:r w:rsidRPr="00136F1C">
        <w:rPr>
          <w:lang w:eastAsia="zh-CN"/>
        </w:rPr>
        <w:t>“</w:t>
      </w:r>
      <w:r w:rsidRPr="00136F1C">
        <w:rPr>
          <w:lang w:eastAsia="zh-CN"/>
        </w:rPr>
        <w:t>四舍五入</w:t>
      </w:r>
      <w:r w:rsidRPr="00136F1C">
        <w:rPr>
          <w:lang w:eastAsia="zh-CN"/>
        </w:rPr>
        <w:t>”</w:t>
      </w:r>
      <w:r w:rsidRPr="00136F1C">
        <w:rPr>
          <w:lang w:eastAsia="zh-CN"/>
        </w:rPr>
        <w:t>原则，保留一位小数要看百分位上的数，精确到千分位要看万分位上的数。</w:t>
      </w:r>
    </w:p>
    <w:p w14:paraId="13BE5C4C" w14:textId="77777777" w:rsidR="008C101D" w:rsidRPr="00136F1C" w:rsidRDefault="00136F1C" w:rsidP="00136F1C">
      <w:pPr>
        <w:spacing w:line="360" w:lineRule="auto"/>
        <w:rPr>
          <w:lang w:eastAsia="zh-CN"/>
        </w:rPr>
      </w:pPr>
      <w:r w:rsidRPr="00136F1C">
        <w:rPr>
          <w:lang w:eastAsia="zh-CN"/>
        </w:rPr>
        <w:t>六、应用题</w:t>
      </w:r>
    </w:p>
    <w:p w14:paraId="08E780B1" w14:textId="77777777" w:rsidR="008C101D" w:rsidRPr="00136F1C" w:rsidRDefault="00136F1C" w:rsidP="00136F1C">
      <w:pPr>
        <w:spacing w:after="0" w:line="360" w:lineRule="auto"/>
        <w:rPr>
          <w:lang w:eastAsia="zh-CN"/>
        </w:rPr>
      </w:pPr>
      <w:r w:rsidRPr="00136F1C">
        <w:rPr>
          <w:lang w:eastAsia="zh-CN"/>
        </w:rPr>
        <w:t>15.</w:t>
      </w:r>
      <w:r w:rsidRPr="00136F1C">
        <w:rPr>
          <w:lang w:eastAsia="zh-CN"/>
        </w:rPr>
        <w:t>【答案】</w:t>
      </w:r>
      <w:r w:rsidRPr="00136F1C">
        <w:rPr>
          <w:lang w:eastAsia="zh-CN"/>
        </w:rPr>
        <w:t xml:space="preserve"> 186÷8≈24</w:t>
      </w:r>
      <w:r w:rsidRPr="00136F1C">
        <w:rPr>
          <w:lang w:eastAsia="zh-CN"/>
        </w:rPr>
        <w:t>（艘）</w:t>
      </w:r>
      <w:r w:rsidRPr="00136F1C">
        <w:rPr>
          <w:lang w:eastAsia="zh-CN"/>
        </w:rPr>
        <w:t xml:space="preserve">  </w:t>
      </w:r>
    </w:p>
    <w:p w14:paraId="3440B8CE" w14:textId="77777777" w:rsidR="008C101D" w:rsidRPr="00136F1C" w:rsidRDefault="00136F1C" w:rsidP="00136F1C">
      <w:pPr>
        <w:spacing w:after="0" w:line="360" w:lineRule="auto"/>
      </w:pPr>
      <w:r w:rsidRPr="00136F1C">
        <w:t>答：需要租限乘</w:t>
      </w:r>
      <w:r w:rsidRPr="00136F1C">
        <w:t>8</w:t>
      </w:r>
      <w:r w:rsidRPr="00136F1C">
        <w:t>人的船</w:t>
      </w:r>
      <w:r w:rsidRPr="00136F1C">
        <w:t>24</w:t>
      </w:r>
      <w:r w:rsidRPr="00136F1C">
        <w:t>艘。</w:t>
      </w:r>
      <w:r w:rsidRPr="00136F1C">
        <w:t xml:space="preserve">  </w:t>
      </w:r>
    </w:p>
    <w:p w14:paraId="31FE7AA6" w14:textId="77777777" w:rsidR="008C101D" w:rsidRPr="00136F1C" w:rsidRDefault="00136F1C" w:rsidP="00136F1C">
      <w:pPr>
        <w:spacing w:after="0" w:line="360" w:lineRule="auto"/>
        <w:rPr>
          <w:lang w:eastAsia="zh-CN"/>
        </w:rPr>
      </w:pPr>
      <w:r w:rsidRPr="00136F1C">
        <w:rPr>
          <w:lang w:eastAsia="zh-CN"/>
        </w:rPr>
        <w:t>【解析】【分析】根据题意可知，用总人数</w:t>
      </w:r>
      <w:r w:rsidRPr="00136F1C">
        <w:rPr>
          <w:lang w:eastAsia="zh-CN"/>
        </w:rPr>
        <w:t>÷</w:t>
      </w:r>
      <w:r w:rsidRPr="00136F1C">
        <w:rPr>
          <w:lang w:eastAsia="zh-CN"/>
        </w:rPr>
        <w:t>每艘船限乘人数</w:t>
      </w:r>
      <w:r w:rsidRPr="00136F1C">
        <w:rPr>
          <w:lang w:eastAsia="zh-CN"/>
        </w:rPr>
        <w:t>=</w:t>
      </w:r>
      <w:r w:rsidRPr="00136F1C">
        <w:rPr>
          <w:lang w:eastAsia="zh-CN"/>
        </w:rPr>
        <w:t>满载的船的数量</w:t>
      </w:r>
      <w:r w:rsidRPr="00136F1C">
        <w:rPr>
          <w:lang w:eastAsia="zh-CN"/>
        </w:rPr>
        <w:t>……</w:t>
      </w:r>
      <w:r w:rsidRPr="00136F1C">
        <w:rPr>
          <w:lang w:eastAsia="zh-CN"/>
        </w:rPr>
        <w:t>剩下的人数，不管剩下的人够不够一艘船，都需要多租一艘，据此列式解答</w:t>
      </w:r>
      <w:r w:rsidRPr="00136F1C">
        <w:rPr>
          <w:lang w:eastAsia="zh-CN"/>
        </w:rPr>
        <w:t>.         </w:t>
      </w:r>
    </w:p>
    <w:sectPr w:rsidR="008C101D" w:rsidRPr="00136F1C">
      <w:headerReference w:type="even" r:id="rId13"/>
      <w:headerReference w:type="default" r:id="rId14"/>
      <w:footerReference w:type="default" r:id="rId1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05803" w14:textId="77777777" w:rsidR="00447BFD" w:rsidRDefault="00447BFD">
      <w:pPr>
        <w:spacing w:after="0" w:line="240" w:lineRule="auto"/>
      </w:pPr>
      <w:r>
        <w:separator/>
      </w:r>
    </w:p>
  </w:endnote>
  <w:endnote w:type="continuationSeparator" w:id="0">
    <w:p w14:paraId="7167C67D" w14:textId="77777777" w:rsidR="00447BFD" w:rsidRDefault="00447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F5EA6" w14:textId="77777777" w:rsidR="008C101D" w:rsidRPr="00136F1C" w:rsidRDefault="00136F1C" w:rsidP="00136F1C">
    <w:pPr>
      <w:pStyle w:val="a5"/>
    </w:pPr>
    <w:r>
      <w:t xml:space="preserve"> </w:t>
    </w:r>
    <w:r w:rsidRPr="00136F1C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9C649" w14:textId="77777777" w:rsidR="00447BFD" w:rsidRDefault="00447BFD">
      <w:pPr>
        <w:spacing w:after="0" w:line="240" w:lineRule="auto"/>
      </w:pPr>
      <w:r>
        <w:separator/>
      </w:r>
    </w:p>
  </w:footnote>
  <w:footnote w:type="continuationSeparator" w:id="0">
    <w:p w14:paraId="3E43DCDA" w14:textId="77777777" w:rsidR="00447BFD" w:rsidRDefault="00447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8DB73" w14:textId="77777777" w:rsidR="008C101D" w:rsidRDefault="00447BFD">
    <w:pPr>
      <w:pStyle w:val="a7"/>
      <w:pBdr>
        <w:bottom w:val="none" w:sz="0" w:space="0" w:color="auto"/>
      </w:pBdr>
    </w:pPr>
    <w:r>
      <w:pict w14:anchorId="1EA68488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75371EC2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4C8832F7" w14:textId="77777777" w:rsidR="008C101D" w:rsidRDefault="00136F1C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5EA3F202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52AE1751" w14:textId="77777777" w:rsidR="008C101D" w:rsidRDefault="00136F1C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5288288B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44DF694E" w14:textId="77777777" w:rsidR="008C101D" w:rsidRDefault="00136F1C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AB70" w14:textId="77777777" w:rsidR="008C101D" w:rsidRPr="00136F1C" w:rsidRDefault="00136F1C" w:rsidP="002F4BB7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3165A"/>
    <w:multiLevelType w:val="hybridMultilevel"/>
    <w:tmpl w:val="3982A32E"/>
    <w:lvl w:ilvl="0" w:tplc="5294685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349261E"/>
    <w:multiLevelType w:val="hybridMultilevel"/>
    <w:tmpl w:val="0FA44F98"/>
    <w:lvl w:ilvl="0" w:tplc="11645342">
      <w:start w:val="1"/>
      <w:numFmt w:val="decimal"/>
      <w:lvlText w:val="%1."/>
      <w:lvlJc w:val="left"/>
      <w:pPr>
        <w:ind w:left="720" w:hanging="360"/>
      </w:pPr>
    </w:lvl>
    <w:lvl w:ilvl="1" w:tplc="11645342" w:tentative="1">
      <w:start w:val="1"/>
      <w:numFmt w:val="lowerLetter"/>
      <w:lvlText w:val="%2."/>
      <w:lvlJc w:val="left"/>
      <w:pPr>
        <w:ind w:left="1440" w:hanging="360"/>
      </w:pPr>
    </w:lvl>
    <w:lvl w:ilvl="2" w:tplc="11645342" w:tentative="1">
      <w:start w:val="1"/>
      <w:numFmt w:val="lowerRoman"/>
      <w:lvlText w:val="%3."/>
      <w:lvlJc w:val="right"/>
      <w:pPr>
        <w:ind w:left="2160" w:hanging="180"/>
      </w:pPr>
    </w:lvl>
    <w:lvl w:ilvl="3" w:tplc="11645342" w:tentative="1">
      <w:start w:val="1"/>
      <w:numFmt w:val="decimal"/>
      <w:lvlText w:val="%4."/>
      <w:lvlJc w:val="left"/>
      <w:pPr>
        <w:ind w:left="2880" w:hanging="360"/>
      </w:pPr>
    </w:lvl>
    <w:lvl w:ilvl="4" w:tplc="11645342" w:tentative="1">
      <w:start w:val="1"/>
      <w:numFmt w:val="lowerLetter"/>
      <w:lvlText w:val="%5."/>
      <w:lvlJc w:val="left"/>
      <w:pPr>
        <w:ind w:left="3600" w:hanging="360"/>
      </w:pPr>
    </w:lvl>
    <w:lvl w:ilvl="5" w:tplc="11645342" w:tentative="1">
      <w:start w:val="1"/>
      <w:numFmt w:val="lowerRoman"/>
      <w:lvlText w:val="%6."/>
      <w:lvlJc w:val="right"/>
      <w:pPr>
        <w:ind w:left="4320" w:hanging="180"/>
      </w:pPr>
    </w:lvl>
    <w:lvl w:ilvl="6" w:tplc="11645342" w:tentative="1">
      <w:start w:val="1"/>
      <w:numFmt w:val="decimal"/>
      <w:lvlText w:val="%7."/>
      <w:lvlJc w:val="left"/>
      <w:pPr>
        <w:ind w:left="5040" w:hanging="360"/>
      </w:pPr>
    </w:lvl>
    <w:lvl w:ilvl="7" w:tplc="11645342" w:tentative="1">
      <w:start w:val="1"/>
      <w:numFmt w:val="lowerLetter"/>
      <w:lvlText w:val="%8."/>
      <w:lvlJc w:val="left"/>
      <w:pPr>
        <w:ind w:left="5760" w:hanging="360"/>
      </w:pPr>
    </w:lvl>
    <w:lvl w:ilvl="8" w:tplc="116453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36F1C"/>
    <w:rsid w:val="0016193D"/>
    <w:rsid w:val="0019595E"/>
    <w:rsid w:val="001A6E59"/>
    <w:rsid w:val="00243F78"/>
    <w:rsid w:val="00244DEA"/>
    <w:rsid w:val="002A22FB"/>
    <w:rsid w:val="002B1B52"/>
    <w:rsid w:val="002B79A1"/>
    <w:rsid w:val="002C5454"/>
    <w:rsid w:val="002F406B"/>
    <w:rsid w:val="002F4BB7"/>
    <w:rsid w:val="003C7056"/>
    <w:rsid w:val="00447BFD"/>
    <w:rsid w:val="004621D6"/>
    <w:rsid w:val="004A7EC2"/>
    <w:rsid w:val="004B0B79"/>
    <w:rsid w:val="0052166A"/>
    <w:rsid w:val="00570E98"/>
    <w:rsid w:val="00612CE8"/>
    <w:rsid w:val="006B549F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C101D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46966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09B7BC18"/>
  <w15:docId w15:val="{D3DE6F20-C3E6-43C3-BC94-ACECC5A5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Props1.xml><?xml version="1.0" encoding="utf-8"?>
<ds:datastoreItem xmlns:ds="http://schemas.openxmlformats.org/officeDocument/2006/customXml" ds:itemID="{4D256A64-BF3D-4D14-B3F2-6FF1F2A26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2977</Characters>
  <Application>Microsoft Office Word</Application>
  <DocSecurity>0</DocSecurity>
  <Lines>24</Lines>
  <Paragraphs>6</Paragraphs>
  <ScaleCrop>false</ScaleCrop>
  <Company>Microsoft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12</cp:revision>
  <dcterms:created xsi:type="dcterms:W3CDTF">2013-12-09T06:44:00Z</dcterms:created>
  <dcterms:modified xsi:type="dcterms:W3CDTF">2020-10-11T13:42:00Z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